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543" w:rsidRPr="008D37F4" w:rsidRDefault="001B0543">
      <w:pPr>
        <w:rPr>
          <w:b/>
          <w:iCs/>
        </w:rPr>
      </w:pPr>
      <w:r w:rsidRPr="008D37F4">
        <w:rPr>
          <w:b/>
          <w:iCs/>
        </w:rPr>
        <w:t>DICHIARAZIONE (</w:t>
      </w:r>
      <w:r w:rsidR="00B21641" w:rsidRPr="00B21641">
        <w:rPr>
          <w:b/>
          <w:iCs/>
        </w:rPr>
        <w:t>comprovante l’esperienza pluriennale nella gestione di palazzi del ghiaccio</w:t>
      </w:r>
      <w:r w:rsidRPr="008D37F4">
        <w:rPr>
          <w:b/>
          <w:iCs/>
        </w:rPr>
        <w:t>)</w:t>
      </w:r>
    </w:p>
    <w:p w:rsidR="001B0543" w:rsidRPr="00AE5363" w:rsidRDefault="001B0543">
      <w:pPr>
        <w:rPr>
          <w:iCs/>
          <w:sz w:val="19"/>
          <w:szCs w:val="19"/>
        </w:rPr>
      </w:pPr>
      <w:r w:rsidRPr="00AE5363">
        <w:rPr>
          <w:iCs/>
          <w:sz w:val="19"/>
          <w:szCs w:val="19"/>
        </w:rPr>
        <w:t>(Busta A: punto 1.1.</w:t>
      </w:r>
      <w:r w:rsidR="00B21641">
        <w:rPr>
          <w:iCs/>
          <w:sz w:val="19"/>
          <w:szCs w:val="19"/>
        </w:rPr>
        <w:t>5</w:t>
      </w:r>
      <w:r w:rsidR="00720E1D" w:rsidRPr="00AE5363">
        <w:rPr>
          <w:iCs/>
          <w:sz w:val="19"/>
          <w:szCs w:val="19"/>
        </w:rPr>
        <w:t xml:space="preserve">) </w:t>
      </w:r>
      <w:r w:rsidRPr="00AE5363">
        <w:rPr>
          <w:iCs/>
          <w:sz w:val="19"/>
          <w:szCs w:val="19"/>
        </w:rPr>
        <w:t>del disciplin</w:t>
      </w:r>
      <w:r w:rsidR="00C9607E">
        <w:rPr>
          <w:iCs/>
          <w:sz w:val="19"/>
          <w:szCs w:val="19"/>
        </w:rPr>
        <w:t>are allegato al bando di gara)</w:t>
      </w:r>
    </w:p>
    <w:p w:rsidR="001B0543" w:rsidRPr="00AE5363" w:rsidRDefault="001B0543">
      <w:pPr>
        <w:rPr>
          <w:iCs/>
          <w:sz w:val="19"/>
          <w:szCs w:val="19"/>
        </w:rPr>
      </w:pPr>
    </w:p>
    <w:p w:rsidR="00022EE9" w:rsidRPr="00AE5363" w:rsidRDefault="00022EE9" w:rsidP="00022EE9">
      <w:pPr>
        <w:rPr>
          <w:iCs/>
          <w:sz w:val="19"/>
          <w:szCs w:val="19"/>
        </w:rPr>
      </w:pPr>
    </w:p>
    <w:p w:rsidR="00384344" w:rsidRPr="00092F78" w:rsidRDefault="00092F78" w:rsidP="00092F7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276" w:hanging="1276"/>
        <w:jc w:val="both"/>
        <w:rPr>
          <w:b/>
          <w:bCs/>
          <w:sz w:val="22"/>
          <w:szCs w:val="22"/>
        </w:rPr>
      </w:pPr>
      <w:r w:rsidRPr="00D61B44">
        <w:rPr>
          <w:b/>
          <w:iCs/>
          <w:sz w:val="22"/>
          <w:szCs w:val="22"/>
        </w:rPr>
        <w:t>OGGETTO:</w:t>
      </w:r>
      <w:r w:rsidRPr="00D61B44">
        <w:rPr>
          <w:iCs/>
          <w:sz w:val="22"/>
          <w:szCs w:val="22"/>
        </w:rPr>
        <w:tab/>
      </w:r>
      <w:r w:rsidR="00754D9B" w:rsidRPr="00C51CD6">
        <w:rPr>
          <w:b/>
          <w:bCs/>
          <w:sz w:val="22"/>
          <w:szCs w:val="22"/>
        </w:rPr>
        <w:t xml:space="preserve">SERVIZIO DI GESTIONE E MANUTENZIONE DELLO STADIO DEL GHIACCIO “HODEGART” DI ASIAGO PER IL PERIODO 1 </w:t>
      </w:r>
      <w:r w:rsidR="00DC56B1">
        <w:rPr>
          <w:b/>
          <w:bCs/>
          <w:sz w:val="22"/>
          <w:szCs w:val="22"/>
        </w:rPr>
        <w:t>NOVEMBRE</w:t>
      </w:r>
      <w:r w:rsidR="00754D9B" w:rsidRPr="00C51CD6">
        <w:rPr>
          <w:b/>
          <w:bCs/>
          <w:sz w:val="22"/>
          <w:szCs w:val="22"/>
        </w:rPr>
        <w:t xml:space="preserve"> 2017-30 APRILE 2019</w:t>
      </w:r>
      <w:r w:rsidR="00754D9B">
        <w:rPr>
          <w:b/>
          <w:bCs/>
          <w:sz w:val="22"/>
          <w:szCs w:val="22"/>
        </w:rPr>
        <w:t xml:space="preserve"> </w:t>
      </w:r>
      <w:r w:rsidR="00754D9B" w:rsidRPr="005E4E00">
        <w:rPr>
          <w:b/>
          <w:bCs/>
          <w:sz w:val="22"/>
          <w:szCs w:val="22"/>
        </w:rPr>
        <w:t>(CIG</w:t>
      </w:r>
      <w:r w:rsidR="00754D9B">
        <w:rPr>
          <w:b/>
          <w:bCs/>
          <w:sz w:val="22"/>
          <w:szCs w:val="22"/>
        </w:rPr>
        <w:t xml:space="preserve"> </w:t>
      </w:r>
      <w:r w:rsidR="003F19E7" w:rsidRPr="003F19E7">
        <w:rPr>
          <w:b/>
          <w:bCs/>
          <w:sz w:val="22"/>
          <w:szCs w:val="22"/>
        </w:rPr>
        <w:t>7116555EF4</w:t>
      </w:r>
      <w:r w:rsidR="00754D9B" w:rsidRPr="005E4E00">
        <w:rPr>
          <w:b/>
          <w:bCs/>
          <w:sz w:val="22"/>
          <w:szCs w:val="22"/>
        </w:rPr>
        <w:t>)</w:t>
      </w:r>
    </w:p>
    <w:p w:rsidR="0056357C" w:rsidRDefault="0056357C" w:rsidP="00EA4EC8">
      <w:pPr>
        <w:tabs>
          <w:tab w:val="right" w:leader="underscore" w:pos="9072"/>
        </w:tabs>
        <w:spacing w:after="120"/>
        <w:ind w:right="-2"/>
        <w:rPr>
          <w:iCs/>
          <w:sz w:val="19"/>
          <w:szCs w:val="19"/>
        </w:rPr>
      </w:pPr>
    </w:p>
    <w:p w:rsidR="00092F78" w:rsidRPr="00FC03A5" w:rsidRDefault="00092F78" w:rsidP="00C9607E">
      <w:pPr>
        <w:tabs>
          <w:tab w:val="right" w:leader="underscore" w:pos="9379"/>
          <w:tab w:val="right" w:pos="9421"/>
        </w:tabs>
        <w:rPr>
          <w:snapToGrid w:val="0"/>
          <w:sz w:val="18"/>
          <w:szCs w:val="18"/>
        </w:rPr>
      </w:pPr>
      <w:r w:rsidRPr="00EF12B7">
        <w:rPr>
          <w:iCs/>
          <w:sz w:val="19"/>
          <w:szCs w:val="19"/>
        </w:rPr>
        <w:t>Il sottoscritto</w:t>
      </w:r>
      <w:r w:rsidRPr="00FC03A5">
        <w:rPr>
          <w:iCs/>
          <w:sz w:val="18"/>
          <w:szCs w:val="18"/>
        </w:rPr>
        <w:t xml:space="preserve"> </w:t>
      </w:r>
      <w:r w:rsidR="00DB4F97" w:rsidRPr="00C03CBD">
        <w:rPr>
          <w:b/>
          <w:iCs/>
          <w:sz w:val="22"/>
          <w:szCs w:val="22"/>
        </w:rPr>
        <w:fldChar w:fldCharType="begin">
          <w:ffData>
            <w:name w:val="Testo3"/>
            <w:enabled/>
            <w:calcOnExit w:val="0"/>
            <w:textInput/>
          </w:ffData>
        </w:fldChar>
      </w:r>
      <w:bookmarkStart w:id="0" w:name="Testo3"/>
      <w:r w:rsidRPr="00C03CBD">
        <w:rPr>
          <w:b/>
          <w:iCs/>
          <w:sz w:val="22"/>
          <w:szCs w:val="22"/>
        </w:rPr>
        <w:instrText xml:space="preserve"> FORMTEXT </w:instrText>
      </w:r>
      <w:r w:rsidR="00DB4F97" w:rsidRPr="00C03CBD">
        <w:rPr>
          <w:b/>
          <w:iCs/>
          <w:sz w:val="22"/>
          <w:szCs w:val="22"/>
        </w:rPr>
      </w:r>
      <w:r w:rsidR="00DB4F97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noProof/>
          <w:sz w:val="22"/>
          <w:szCs w:val="22"/>
        </w:rPr>
        <w:t> </w:t>
      </w:r>
      <w:r w:rsidRPr="00C03CBD">
        <w:rPr>
          <w:b/>
          <w:iCs/>
          <w:noProof/>
          <w:sz w:val="22"/>
          <w:szCs w:val="22"/>
        </w:rPr>
        <w:t> </w:t>
      </w:r>
      <w:r w:rsidRPr="00C03CBD">
        <w:rPr>
          <w:b/>
          <w:iCs/>
          <w:noProof/>
          <w:sz w:val="22"/>
          <w:szCs w:val="22"/>
        </w:rPr>
        <w:t> </w:t>
      </w:r>
      <w:r w:rsidRPr="00C03CBD">
        <w:rPr>
          <w:b/>
          <w:iCs/>
          <w:noProof/>
          <w:sz w:val="22"/>
          <w:szCs w:val="22"/>
        </w:rPr>
        <w:t> </w:t>
      </w:r>
      <w:r w:rsidRPr="00C03CBD">
        <w:rPr>
          <w:b/>
          <w:iCs/>
          <w:noProof/>
          <w:sz w:val="22"/>
          <w:szCs w:val="22"/>
        </w:rPr>
        <w:t> </w:t>
      </w:r>
      <w:r w:rsidR="00DB4F97" w:rsidRPr="00C03CBD">
        <w:rPr>
          <w:b/>
          <w:iCs/>
          <w:sz w:val="22"/>
          <w:szCs w:val="22"/>
        </w:rPr>
        <w:fldChar w:fldCharType="end"/>
      </w:r>
      <w:bookmarkEnd w:id="0"/>
      <w:r w:rsidR="00C9607E" w:rsidRPr="00C9607E">
        <w:rPr>
          <w:iCs/>
          <w:sz w:val="19"/>
          <w:szCs w:val="19"/>
        </w:rPr>
        <w:t xml:space="preserve">, </w:t>
      </w:r>
      <w:r w:rsidRPr="00EF12B7">
        <w:rPr>
          <w:iCs/>
          <w:sz w:val="19"/>
          <w:szCs w:val="19"/>
        </w:rPr>
        <w:t>nato il</w:t>
      </w:r>
      <w:r w:rsidRPr="00FC03A5">
        <w:rPr>
          <w:iCs/>
          <w:sz w:val="18"/>
          <w:szCs w:val="18"/>
        </w:rPr>
        <w:t xml:space="preserve"> </w:t>
      </w:r>
      <w:r w:rsidR="00DB4F97" w:rsidRPr="00C03CBD">
        <w:rPr>
          <w:b/>
          <w:iCs/>
          <w:sz w:val="22"/>
          <w:szCs w:val="22"/>
        </w:rPr>
        <w:fldChar w:fldCharType="begin">
          <w:ffData>
            <w:name w:val="Testo4"/>
            <w:enabled/>
            <w:calcOnExit w:val="0"/>
            <w:textInput/>
          </w:ffData>
        </w:fldChar>
      </w:r>
      <w:bookmarkStart w:id="1" w:name="Testo4"/>
      <w:r w:rsidRPr="00C03CBD">
        <w:rPr>
          <w:b/>
          <w:iCs/>
          <w:sz w:val="22"/>
          <w:szCs w:val="22"/>
        </w:rPr>
        <w:instrText xml:space="preserve"> FORMTEXT </w:instrText>
      </w:r>
      <w:r w:rsidR="00DB4F97" w:rsidRPr="00C03CBD">
        <w:rPr>
          <w:b/>
          <w:iCs/>
          <w:sz w:val="22"/>
          <w:szCs w:val="22"/>
        </w:rPr>
      </w:r>
      <w:r w:rsidR="00DB4F97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DB4F97" w:rsidRPr="00C03CBD">
        <w:rPr>
          <w:b/>
          <w:iCs/>
          <w:sz w:val="22"/>
          <w:szCs w:val="22"/>
        </w:rPr>
        <w:fldChar w:fldCharType="end"/>
      </w:r>
      <w:bookmarkEnd w:id="1"/>
      <w:r w:rsidRPr="00FC03A5">
        <w:rPr>
          <w:b/>
          <w:iCs/>
          <w:sz w:val="18"/>
          <w:szCs w:val="18"/>
        </w:rPr>
        <w:t xml:space="preserve"> </w:t>
      </w:r>
      <w:r w:rsidRPr="00FC03A5">
        <w:rPr>
          <w:iCs/>
          <w:sz w:val="18"/>
          <w:szCs w:val="18"/>
        </w:rPr>
        <w:t xml:space="preserve">a </w:t>
      </w:r>
      <w:r w:rsidR="00DB4F97" w:rsidRPr="00C03CBD">
        <w:rPr>
          <w:b/>
          <w:iCs/>
          <w:sz w:val="22"/>
          <w:szCs w:val="22"/>
        </w:rPr>
        <w:fldChar w:fldCharType="begin">
          <w:ffData>
            <w:name w:val="Testo5"/>
            <w:enabled/>
            <w:calcOnExit w:val="0"/>
            <w:textInput/>
          </w:ffData>
        </w:fldChar>
      </w:r>
      <w:bookmarkStart w:id="2" w:name="Testo5"/>
      <w:r w:rsidRPr="00C03CBD">
        <w:rPr>
          <w:b/>
          <w:iCs/>
          <w:sz w:val="22"/>
          <w:szCs w:val="22"/>
        </w:rPr>
        <w:instrText xml:space="preserve"> FORMTEXT </w:instrText>
      </w:r>
      <w:r w:rsidR="00DB4F97" w:rsidRPr="00C03CBD">
        <w:rPr>
          <w:b/>
          <w:iCs/>
          <w:sz w:val="22"/>
          <w:szCs w:val="22"/>
        </w:rPr>
      </w:r>
      <w:r w:rsidR="00DB4F97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DB4F97" w:rsidRPr="00C03CBD">
        <w:rPr>
          <w:b/>
          <w:iCs/>
          <w:sz w:val="22"/>
          <w:szCs w:val="22"/>
        </w:rPr>
        <w:fldChar w:fldCharType="end"/>
      </w:r>
      <w:bookmarkEnd w:id="2"/>
      <w:r w:rsidR="00C9607E" w:rsidRPr="00C9607E">
        <w:rPr>
          <w:iCs/>
          <w:sz w:val="19"/>
          <w:szCs w:val="19"/>
        </w:rPr>
        <w:t>,</w:t>
      </w:r>
      <w:r w:rsidR="00C9607E">
        <w:rPr>
          <w:iCs/>
          <w:sz w:val="19"/>
          <w:szCs w:val="19"/>
        </w:rPr>
        <w:t xml:space="preserve"> </w:t>
      </w:r>
      <w:r w:rsidRPr="00EF12B7">
        <w:rPr>
          <w:iCs/>
          <w:sz w:val="19"/>
          <w:szCs w:val="19"/>
        </w:rPr>
        <w:t>in qualità di</w:t>
      </w:r>
      <w:r w:rsidRPr="00FC03A5">
        <w:rPr>
          <w:iCs/>
          <w:sz w:val="18"/>
          <w:szCs w:val="18"/>
        </w:rPr>
        <w:t xml:space="preserve"> </w:t>
      </w:r>
      <w:r w:rsidR="00DB4F97" w:rsidRPr="00C03CBD">
        <w:rPr>
          <w:b/>
          <w:iCs/>
          <w:sz w:val="22"/>
          <w:szCs w:val="22"/>
        </w:rPr>
        <w:fldChar w:fldCharType="begin">
          <w:ffData>
            <w:name w:val="Testo6"/>
            <w:enabled/>
            <w:calcOnExit w:val="0"/>
            <w:textInput/>
          </w:ffData>
        </w:fldChar>
      </w:r>
      <w:bookmarkStart w:id="3" w:name="Testo6"/>
      <w:r w:rsidRPr="00C03CBD">
        <w:rPr>
          <w:b/>
          <w:iCs/>
          <w:sz w:val="22"/>
          <w:szCs w:val="22"/>
        </w:rPr>
        <w:instrText xml:space="preserve"> FORMTEXT </w:instrText>
      </w:r>
      <w:r w:rsidR="00DB4F97" w:rsidRPr="00C03CBD">
        <w:rPr>
          <w:b/>
          <w:iCs/>
          <w:sz w:val="22"/>
          <w:szCs w:val="22"/>
        </w:rPr>
      </w:r>
      <w:r w:rsidR="00DB4F97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DB4F97" w:rsidRPr="00C03CBD">
        <w:rPr>
          <w:b/>
          <w:iCs/>
          <w:sz w:val="22"/>
          <w:szCs w:val="22"/>
        </w:rPr>
        <w:fldChar w:fldCharType="end"/>
      </w:r>
      <w:bookmarkEnd w:id="3"/>
      <w:r w:rsidR="00C9607E" w:rsidRPr="00C9607E">
        <w:rPr>
          <w:iCs/>
          <w:sz w:val="19"/>
          <w:szCs w:val="19"/>
        </w:rPr>
        <w:t>,</w:t>
      </w:r>
      <w:r w:rsidR="00C9607E">
        <w:rPr>
          <w:iCs/>
          <w:sz w:val="19"/>
          <w:szCs w:val="19"/>
        </w:rPr>
        <w:t xml:space="preserve"> </w:t>
      </w:r>
      <w:r w:rsidRPr="00EF12B7">
        <w:rPr>
          <w:iCs/>
          <w:sz w:val="19"/>
          <w:szCs w:val="19"/>
        </w:rPr>
        <w:t>dell</w:t>
      </w:r>
      <w:r w:rsidR="00017280">
        <w:rPr>
          <w:iCs/>
          <w:sz w:val="19"/>
          <w:szCs w:val="19"/>
        </w:rPr>
        <w:t>’</w:t>
      </w:r>
      <w:r w:rsidRPr="00EF12B7">
        <w:rPr>
          <w:iCs/>
          <w:sz w:val="19"/>
          <w:szCs w:val="19"/>
        </w:rPr>
        <w:t>operatore economico</w:t>
      </w:r>
      <w:r w:rsidRPr="00FC03A5">
        <w:rPr>
          <w:iCs/>
          <w:sz w:val="18"/>
          <w:szCs w:val="18"/>
        </w:rPr>
        <w:t xml:space="preserve"> </w:t>
      </w:r>
      <w:r w:rsidR="00DB4F97" w:rsidRPr="00C03CBD">
        <w:rPr>
          <w:b/>
          <w:iCs/>
          <w:sz w:val="22"/>
          <w:szCs w:val="22"/>
        </w:rPr>
        <w:fldChar w:fldCharType="begin">
          <w:ffData>
            <w:name w:val="Testo7"/>
            <w:enabled/>
            <w:calcOnExit w:val="0"/>
            <w:textInput/>
          </w:ffData>
        </w:fldChar>
      </w:r>
      <w:bookmarkStart w:id="4" w:name="Testo7"/>
      <w:r w:rsidRPr="00C03CBD">
        <w:rPr>
          <w:b/>
          <w:iCs/>
          <w:sz w:val="22"/>
          <w:szCs w:val="22"/>
        </w:rPr>
        <w:instrText xml:space="preserve"> FORMTEXT </w:instrText>
      </w:r>
      <w:r w:rsidR="00DB4F97" w:rsidRPr="00C03CBD">
        <w:rPr>
          <w:b/>
          <w:iCs/>
          <w:sz w:val="22"/>
          <w:szCs w:val="22"/>
        </w:rPr>
      </w:r>
      <w:r w:rsidR="00DB4F97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DB4F97" w:rsidRPr="00C03CBD">
        <w:rPr>
          <w:b/>
          <w:iCs/>
          <w:sz w:val="22"/>
          <w:szCs w:val="22"/>
        </w:rPr>
        <w:fldChar w:fldCharType="end"/>
      </w:r>
      <w:bookmarkEnd w:id="4"/>
      <w:r w:rsidR="00C9607E" w:rsidRPr="00C9607E">
        <w:rPr>
          <w:iCs/>
          <w:sz w:val="19"/>
          <w:szCs w:val="19"/>
        </w:rPr>
        <w:t>,</w:t>
      </w:r>
      <w:r w:rsidR="00C9607E">
        <w:rPr>
          <w:iCs/>
          <w:sz w:val="19"/>
          <w:szCs w:val="19"/>
        </w:rPr>
        <w:t xml:space="preserve"> </w:t>
      </w:r>
      <w:r w:rsidRPr="00EF12B7">
        <w:rPr>
          <w:iCs/>
          <w:sz w:val="19"/>
          <w:szCs w:val="19"/>
        </w:rPr>
        <w:t>con sede in</w:t>
      </w:r>
      <w:r w:rsidRPr="00FC03A5">
        <w:rPr>
          <w:iCs/>
          <w:sz w:val="18"/>
          <w:szCs w:val="18"/>
        </w:rPr>
        <w:t xml:space="preserve"> </w:t>
      </w:r>
      <w:r w:rsidR="00DB4F97" w:rsidRPr="00C03CBD">
        <w:rPr>
          <w:b/>
          <w:iCs/>
          <w:sz w:val="22"/>
          <w:szCs w:val="22"/>
        </w:rPr>
        <w:fldChar w:fldCharType="begin">
          <w:ffData>
            <w:name w:val="Testo8"/>
            <w:enabled/>
            <w:calcOnExit w:val="0"/>
            <w:textInput/>
          </w:ffData>
        </w:fldChar>
      </w:r>
      <w:bookmarkStart w:id="5" w:name="Testo8"/>
      <w:r w:rsidRPr="00C03CBD">
        <w:rPr>
          <w:b/>
          <w:iCs/>
          <w:sz w:val="22"/>
          <w:szCs w:val="22"/>
        </w:rPr>
        <w:instrText xml:space="preserve"> FORMTEXT </w:instrText>
      </w:r>
      <w:r w:rsidR="00DB4F97" w:rsidRPr="00C03CBD">
        <w:rPr>
          <w:b/>
          <w:iCs/>
          <w:sz w:val="22"/>
          <w:szCs w:val="22"/>
        </w:rPr>
      </w:r>
      <w:r w:rsidR="00DB4F97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DB4F97" w:rsidRPr="00C03CBD">
        <w:rPr>
          <w:b/>
          <w:iCs/>
          <w:sz w:val="22"/>
          <w:szCs w:val="22"/>
        </w:rPr>
        <w:fldChar w:fldCharType="end"/>
      </w:r>
      <w:bookmarkEnd w:id="5"/>
      <w:r w:rsidR="00C9607E" w:rsidRPr="00C9607E">
        <w:rPr>
          <w:iCs/>
          <w:sz w:val="19"/>
          <w:szCs w:val="19"/>
        </w:rPr>
        <w:t>,</w:t>
      </w:r>
      <w:r w:rsidR="00C9607E">
        <w:rPr>
          <w:iCs/>
          <w:sz w:val="19"/>
          <w:szCs w:val="19"/>
        </w:rPr>
        <w:t xml:space="preserve"> </w:t>
      </w:r>
      <w:r w:rsidRPr="00EF12B7">
        <w:rPr>
          <w:iCs/>
          <w:sz w:val="19"/>
          <w:szCs w:val="19"/>
        </w:rPr>
        <w:t>con codice fiscale</w:t>
      </w:r>
      <w:r w:rsidRPr="00FC03A5">
        <w:rPr>
          <w:iCs/>
          <w:sz w:val="18"/>
          <w:szCs w:val="18"/>
        </w:rPr>
        <w:t xml:space="preserve"> </w:t>
      </w:r>
      <w:r w:rsidR="00DB4F97" w:rsidRPr="00C03CBD">
        <w:rPr>
          <w:b/>
          <w:iCs/>
          <w:sz w:val="22"/>
          <w:szCs w:val="22"/>
        </w:rPr>
        <w:fldChar w:fldCharType="begin">
          <w:ffData>
            <w:name w:val="Testo9"/>
            <w:enabled/>
            <w:calcOnExit w:val="0"/>
            <w:textInput/>
          </w:ffData>
        </w:fldChar>
      </w:r>
      <w:bookmarkStart w:id="6" w:name="Testo9"/>
      <w:r w:rsidRPr="00C03CBD">
        <w:rPr>
          <w:b/>
          <w:iCs/>
          <w:sz w:val="22"/>
          <w:szCs w:val="22"/>
        </w:rPr>
        <w:instrText xml:space="preserve"> FORMTEXT </w:instrText>
      </w:r>
      <w:r w:rsidR="00DB4F97" w:rsidRPr="00C03CBD">
        <w:rPr>
          <w:b/>
          <w:iCs/>
          <w:sz w:val="22"/>
          <w:szCs w:val="22"/>
        </w:rPr>
      </w:r>
      <w:r w:rsidR="00DB4F97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DB4F97" w:rsidRPr="00C03CBD">
        <w:rPr>
          <w:b/>
          <w:iCs/>
          <w:sz w:val="22"/>
          <w:szCs w:val="22"/>
        </w:rPr>
        <w:fldChar w:fldCharType="end"/>
      </w:r>
      <w:bookmarkEnd w:id="6"/>
      <w:r w:rsidR="00C9607E" w:rsidRPr="00C9607E">
        <w:rPr>
          <w:iCs/>
          <w:sz w:val="19"/>
          <w:szCs w:val="19"/>
        </w:rPr>
        <w:t>,</w:t>
      </w:r>
      <w:r w:rsidR="00C9607E">
        <w:rPr>
          <w:iCs/>
          <w:sz w:val="19"/>
          <w:szCs w:val="19"/>
        </w:rPr>
        <w:t xml:space="preserve"> </w:t>
      </w:r>
      <w:r w:rsidRPr="00EF12B7">
        <w:rPr>
          <w:iCs/>
          <w:sz w:val="19"/>
          <w:szCs w:val="19"/>
        </w:rPr>
        <w:t>con partita IVA</w:t>
      </w:r>
      <w:r w:rsidRPr="00FC03A5">
        <w:rPr>
          <w:iCs/>
          <w:sz w:val="18"/>
          <w:szCs w:val="18"/>
        </w:rPr>
        <w:t xml:space="preserve"> </w:t>
      </w:r>
      <w:r w:rsidR="00DB4F97" w:rsidRPr="00C03CBD">
        <w:rPr>
          <w:b/>
          <w:iCs/>
          <w:sz w:val="22"/>
          <w:szCs w:val="22"/>
        </w:rPr>
        <w:fldChar w:fldCharType="begin">
          <w:ffData>
            <w:name w:val="Testo10"/>
            <w:enabled/>
            <w:calcOnExit w:val="0"/>
            <w:textInput/>
          </w:ffData>
        </w:fldChar>
      </w:r>
      <w:bookmarkStart w:id="7" w:name="Testo10"/>
      <w:r w:rsidRPr="00C03CBD">
        <w:rPr>
          <w:b/>
          <w:iCs/>
          <w:sz w:val="22"/>
          <w:szCs w:val="22"/>
        </w:rPr>
        <w:instrText xml:space="preserve"> FORMTEXT </w:instrText>
      </w:r>
      <w:r w:rsidR="00DB4F97" w:rsidRPr="00C03CBD">
        <w:rPr>
          <w:b/>
          <w:iCs/>
          <w:sz w:val="22"/>
          <w:szCs w:val="22"/>
        </w:rPr>
      </w:r>
      <w:r w:rsidR="00DB4F97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DB4F97" w:rsidRPr="00C03CBD">
        <w:rPr>
          <w:b/>
          <w:iCs/>
          <w:sz w:val="22"/>
          <w:szCs w:val="22"/>
        </w:rPr>
        <w:fldChar w:fldCharType="end"/>
      </w:r>
      <w:bookmarkEnd w:id="7"/>
      <w:r w:rsidR="00C9607E" w:rsidRPr="00C9607E">
        <w:rPr>
          <w:iCs/>
          <w:sz w:val="19"/>
          <w:szCs w:val="19"/>
        </w:rPr>
        <w:t>,</w:t>
      </w:r>
      <w:r w:rsidR="00C9607E">
        <w:rPr>
          <w:iCs/>
          <w:sz w:val="19"/>
          <w:szCs w:val="19"/>
        </w:rPr>
        <w:t xml:space="preserve"> </w:t>
      </w:r>
      <w:r w:rsidRPr="00EF12B7">
        <w:rPr>
          <w:iCs/>
          <w:sz w:val="19"/>
          <w:szCs w:val="19"/>
        </w:rPr>
        <w:t>numero di fax</w:t>
      </w:r>
      <w:r w:rsidRPr="00FC03A5">
        <w:rPr>
          <w:snapToGrid w:val="0"/>
          <w:sz w:val="18"/>
          <w:szCs w:val="18"/>
        </w:rPr>
        <w:t xml:space="preserve"> </w:t>
      </w:r>
      <w:r w:rsidR="00DB4F97" w:rsidRPr="00C03CBD">
        <w:rPr>
          <w:b/>
          <w:iCs/>
          <w:sz w:val="22"/>
          <w:szCs w:val="22"/>
        </w:rPr>
        <w:fldChar w:fldCharType="begin">
          <w:ffData>
            <w:name w:val="Testo11"/>
            <w:enabled/>
            <w:calcOnExit w:val="0"/>
            <w:textInput/>
          </w:ffData>
        </w:fldChar>
      </w:r>
      <w:bookmarkStart w:id="8" w:name="Testo11"/>
      <w:r w:rsidRPr="00C03CBD">
        <w:rPr>
          <w:b/>
          <w:iCs/>
          <w:sz w:val="22"/>
          <w:szCs w:val="22"/>
        </w:rPr>
        <w:instrText xml:space="preserve"> FORMTEXT </w:instrText>
      </w:r>
      <w:r w:rsidR="00DB4F97" w:rsidRPr="00C03CBD">
        <w:rPr>
          <w:b/>
          <w:iCs/>
          <w:sz w:val="22"/>
          <w:szCs w:val="22"/>
        </w:rPr>
      </w:r>
      <w:r w:rsidR="00DB4F97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DB4F97" w:rsidRPr="00C03CBD">
        <w:rPr>
          <w:b/>
          <w:iCs/>
          <w:sz w:val="22"/>
          <w:szCs w:val="22"/>
        </w:rPr>
        <w:fldChar w:fldCharType="end"/>
      </w:r>
      <w:bookmarkEnd w:id="8"/>
      <w:r w:rsidRPr="00FC03A5">
        <w:rPr>
          <w:snapToGrid w:val="0"/>
          <w:sz w:val="18"/>
          <w:szCs w:val="18"/>
        </w:rPr>
        <w:t xml:space="preserve"> e</w:t>
      </w:r>
      <w:r w:rsidRPr="00EF12B7">
        <w:rPr>
          <w:iCs/>
          <w:sz w:val="19"/>
          <w:szCs w:val="19"/>
        </w:rPr>
        <w:t>-mail certificata (PEC)</w:t>
      </w:r>
      <w:r w:rsidRPr="00FC03A5">
        <w:rPr>
          <w:snapToGrid w:val="0"/>
          <w:sz w:val="18"/>
          <w:szCs w:val="18"/>
        </w:rPr>
        <w:t xml:space="preserve"> </w:t>
      </w:r>
      <w:r w:rsidR="00DB4F97" w:rsidRPr="00C03CBD">
        <w:rPr>
          <w:b/>
          <w:iCs/>
          <w:sz w:val="22"/>
          <w:szCs w:val="22"/>
        </w:rPr>
        <w:fldChar w:fldCharType="begin">
          <w:ffData>
            <w:name w:val="Testo12"/>
            <w:enabled/>
            <w:calcOnExit w:val="0"/>
            <w:textInput/>
          </w:ffData>
        </w:fldChar>
      </w:r>
      <w:bookmarkStart w:id="9" w:name="Testo12"/>
      <w:r w:rsidRPr="00C03CBD">
        <w:rPr>
          <w:b/>
          <w:iCs/>
          <w:sz w:val="22"/>
          <w:szCs w:val="22"/>
        </w:rPr>
        <w:instrText xml:space="preserve"> FORMTEXT </w:instrText>
      </w:r>
      <w:r w:rsidR="00DB4F97" w:rsidRPr="00C03CBD">
        <w:rPr>
          <w:b/>
          <w:iCs/>
          <w:sz w:val="22"/>
          <w:szCs w:val="22"/>
        </w:rPr>
      </w:r>
      <w:r w:rsidR="00DB4F97" w:rsidRPr="00C03CBD">
        <w:rPr>
          <w:b/>
          <w:iCs/>
          <w:sz w:val="22"/>
          <w:szCs w:val="22"/>
        </w:rPr>
        <w:fldChar w:fldCharType="separate"/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Pr="00C03CBD">
        <w:rPr>
          <w:b/>
          <w:iCs/>
          <w:sz w:val="22"/>
          <w:szCs w:val="22"/>
        </w:rPr>
        <w:t> </w:t>
      </w:r>
      <w:r w:rsidR="00DB4F97" w:rsidRPr="00C03CBD">
        <w:rPr>
          <w:b/>
          <w:iCs/>
          <w:sz w:val="22"/>
          <w:szCs w:val="22"/>
        </w:rPr>
        <w:fldChar w:fldCharType="end"/>
      </w:r>
      <w:bookmarkEnd w:id="9"/>
    </w:p>
    <w:p w:rsidR="00942399" w:rsidRPr="00AE5363" w:rsidRDefault="00942399" w:rsidP="00C9607E">
      <w:pPr>
        <w:tabs>
          <w:tab w:val="right" w:leader="dot" w:pos="9072"/>
        </w:tabs>
        <w:rPr>
          <w:iCs/>
          <w:sz w:val="19"/>
          <w:szCs w:val="19"/>
        </w:rPr>
      </w:pPr>
    </w:p>
    <w:p w:rsidR="001B0543" w:rsidRPr="00C9607E" w:rsidRDefault="001B0543" w:rsidP="00C9607E">
      <w:pPr>
        <w:tabs>
          <w:tab w:val="right" w:leader="dot" w:pos="9072"/>
        </w:tabs>
        <w:jc w:val="center"/>
        <w:rPr>
          <w:b/>
          <w:iCs/>
          <w:sz w:val="22"/>
          <w:szCs w:val="22"/>
        </w:rPr>
      </w:pPr>
      <w:r w:rsidRPr="00C9607E">
        <w:rPr>
          <w:b/>
          <w:iCs/>
          <w:sz w:val="22"/>
          <w:szCs w:val="22"/>
        </w:rPr>
        <w:t>DICHIARA</w:t>
      </w:r>
    </w:p>
    <w:p w:rsidR="00942399" w:rsidRPr="00AE5363" w:rsidRDefault="00942399" w:rsidP="00942399">
      <w:pPr>
        <w:jc w:val="center"/>
        <w:rPr>
          <w:iCs/>
          <w:sz w:val="19"/>
          <w:szCs w:val="19"/>
        </w:rPr>
      </w:pPr>
    </w:p>
    <w:p w:rsidR="001B0543" w:rsidRDefault="001B0543" w:rsidP="00C9607E">
      <w:pPr>
        <w:jc w:val="both"/>
        <w:rPr>
          <w:iCs/>
          <w:sz w:val="19"/>
          <w:szCs w:val="19"/>
        </w:rPr>
      </w:pPr>
      <w:r w:rsidRPr="00AE5363">
        <w:rPr>
          <w:iCs/>
          <w:sz w:val="19"/>
          <w:szCs w:val="19"/>
        </w:rPr>
        <w:t>ai sensi degli articoli 46 e 47 del D.P.R. 28.12.2000, n. 445, consapevole delle sanzioni penali previste dall</w:t>
      </w:r>
      <w:r w:rsidR="00017280">
        <w:rPr>
          <w:iCs/>
          <w:sz w:val="19"/>
          <w:szCs w:val="19"/>
        </w:rPr>
        <w:t>’</w:t>
      </w:r>
      <w:r w:rsidRPr="00AE5363">
        <w:rPr>
          <w:iCs/>
          <w:sz w:val="19"/>
          <w:szCs w:val="19"/>
        </w:rPr>
        <w:t>art. 76 del medesimo D.P.R., per le ipotesi di falsità in atti e dichiarazioni mendaci ivi indicate,</w:t>
      </w:r>
    </w:p>
    <w:p w:rsidR="003B0012" w:rsidRPr="00AE5363" w:rsidRDefault="003B0012" w:rsidP="00C9607E">
      <w:pPr>
        <w:jc w:val="both"/>
        <w:rPr>
          <w:iCs/>
          <w:sz w:val="19"/>
          <w:szCs w:val="19"/>
        </w:rPr>
      </w:pPr>
    </w:p>
    <w:p w:rsidR="001B0543" w:rsidRDefault="00DB4F97" w:rsidP="003B0012">
      <w:pPr>
        <w:tabs>
          <w:tab w:val="left" w:pos="284"/>
        </w:tabs>
        <w:ind w:left="284" w:hanging="284"/>
        <w:jc w:val="both"/>
        <w:rPr>
          <w:iCs/>
          <w:sz w:val="19"/>
          <w:szCs w:val="19"/>
        </w:rPr>
      </w:pPr>
      <w:r>
        <w:rPr>
          <w:iCs/>
          <w:sz w:val="19"/>
          <w:szCs w:val="19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0" w:name="Controllo1"/>
      <w:r w:rsidR="003B0012">
        <w:rPr>
          <w:iCs/>
          <w:sz w:val="19"/>
          <w:szCs w:val="19"/>
        </w:rPr>
        <w:instrText xml:space="preserve"> FORMCHECKBOX </w:instrText>
      </w:r>
      <w:r>
        <w:rPr>
          <w:iCs/>
          <w:sz w:val="19"/>
          <w:szCs w:val="19"/>
        </w:rPr>
      </w:r>
      <w:r>
        <w:rPr>
          <w:iCs/>
          <w:sz w:val="19"/>
          <w:szCs w:val="19"/>
        </w:rPr>
        <w:fldChar w:fldCharType="separate"/>
      </w:r>
      <w:r>
        <w:rPr>
          <w:iCs/>
          <w:sz w:val="19"/>
          <w:szCs w:val="19"/>
        </w:rPr>
        <w:fldChar w:fldCharType="end"/>
      </w:r>
      <w:bookmarkEnd w:id="10"/>
      <w:r w:rsidR="003B0012">
        <w:rPr>
          <w:iCs/>
          <w:sz w:val="19"/>
          <w:szCs w:val="19"/>
        </w:rPr>
        <w:tab/>
        <w:t>che</w:t>
      </w:r>
      <w:r w:rsidR="00BB0558">
        <w:rPr>
          <w:iCs/>
          <w:sz w:val="19"/>
          <w:szCs w:val="19"/>
        </w:rPr>
        <w:t>, come richiesto al punto 6.3.b del bando di gara, il fatturato degli ultimi tre esercizi economici è il seguente:</w:t>
      </w:r>
    </w:p>
    <w:p w:rsidR="00BB0558" w:rsidRPr="00BB0558" w:rsidRDefault="00BB0558" w:rsidP="00BB0558">
      <w:pPr>
        <w:tabs>
          <w:tab w:val="left" w:pos="284"/>
          <w:tab w:val="center" w:pos="1985"/>
          <w:tab w:val="center" w:pos="5103"/>
          <w:tab w:val="center" w:pos="8222"/>
        </w:tabs>
        <w:ind w:left="284"/>
        <w:jc w:val="both"/>
        <w:rPr>
          <w:b/>
          <w:iCs/>
          <w:sz w:val="19"/>
          <w:szCs w:val="19"/>
        </w:rPr>
      </w:pPr>
      <w:r w:rsidRPr="00BB0558">
        <w:rPr>
          <w:b/>
          <w:iCs/>
          <w:sz w:val="19"/>
          <w:szCs w:val="19"/>
        </w:rPr>
        <w:tab/>
        <w:t>2014</w:t>
      </w:r>
      <w:r w:rsidRPr="00BB0558">
        <w:rPr>
          <w:b/>
          <w:iCs/>
          <w:sz w:val="19"/>
          <w:szCs w:val="19"/>
        </w:rPr>
        <w:tab/>
        <w:t>2015</w:t>
      </w:r>
      <w:r w:rsidRPr="00BB0558">
        <w:rPr>
          <w:b/>
          <w:iCs/>
          <w:sz w:val="19"/>
          <w:szCs w:val="19"/>
        </w:rPr>
        <w:tab/>
        <w:t>2016</w:t>
      </w:r>
    </w:p>
    <w:p w:rsidR="00BB0558" w:rsidRPr="00463621" w:rsidRDefault="00BB0558" w:rsidP="00BB0558">
      <w:pPr>
        <w:tabs>
          <w:tab w:val="left" w:pos="284"/>
          <w:tab w:val="center" w:pos="1985"/>
          <w:tab w:val="center" w:pos="5103"/>
          <w:tab w:val="center" w:pos="8222"/>
        </w:tabs>
        <w:ind w:left="284"/>
        <w:jc w:val="both"/>
        <w:rPr>
          <w:b/>
          <w:iCs/>
          <w:sz w:val="22"/>
          <w:szCs w:val="22"/>
        </w:rPr>
      </w:pPr>
      <w:r w:rsidRPr="00463621">
        <w:rPr>
          <w:b/>
          <w:iCs/>
          <w:sz w:val="22"/>
          <w:szCs w:val="22"/>
        </w:rPr>
        <w:tab/>
        <w:t xml:space="preserve">€ </w:t>
      </w:r>
      <w:r w:rsidR="00DB4F97" w:rsidRPr="00463621">
        <w:rPr>
          <w:b/>
          <w:iCs/>
          <w:sz w:val="22"/>
          <w:szCs w:val="22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463621">
        <w:rPr>
          <w:b/>
          <w:iCs/>
          <w:sz w:val="22"/>
          <w:szCs w:val="22"/>
        </w:rPr>
        <w:instrText xml:space="preserve"> FORMTEXT </w:instrText>
      </w:r>
      <w:r w:rsidR="00DB4F97" w:rsidRPr="00463621">
        <w:rPr>
          <w:b/>
          <w:iCs/>
          <w:sz w:val="22"/>
          <w:szCs w:val="22"/>
        </w:rPr>
      </w:r>
      <w:r w:rsidR="00DB4F97" w:rsidRPr="00463621">
        <w:rPr>
          <w:b/>
          <w:iCs/>
          <w:sz w:val="22"/>
          <w:szCs w:val="22"/>
        </w:rPr>
        <w:fldChar w:fldCharType="separate"/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="00DB4F97" w:rsidRPr="00463621">
        <w:rPr>
          <w:b/>
          <w:iCs/>
          <w:sz w:val="22"/>
          <w:szCs w:val="22"/>
        </w:rPr>
        <w:fldChar w:fldCharType="end"/>
      </w:r>
      <w:r w:rsidRPr="00463621">
        <w:rPr>
          <w:b/>
          <w:iCs/>
          <w:sz w:val="22"/>
          <w:szCs w:val="22"/>
        </w:rPr>
        <w:tab/>
        <w:t xml:space="preserve">€ </w:t>
      </w:r>
      <w:r w:rsidR="00DB4F97" w:rsidRPr="00463621">
        <w:rPr>
          <w:b/>
          <w:iCs/>
          <w:sz w:val="22"/>
          <w:szCs w:val="22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463621">
        <w:rPr>
          <w:b/>
          <w:iCs/>
          <w:sz w:val="22"/>
          <w:szCs w:val="22"/>
        </w:rPr>
        <w:instrText xml:space="preserve"> FORMTEXT </w:instrText>
      </w:r>
      <w:r w:rsidR="00DB4F97" w:rsidRPr="00463621">
        <w:rPr>
          <w:b/>
          <w:iCs/>
          <w:sz w:val="22"/>
          <w:szCs w:val="22"/>
        </w:rPr>
      </w:r>
      <w:r w:rsidR="00DB4F97" w:rsidRPr="00463621">
        <w:rPr>
          <w:b/>
          <w:iCs/>
          <w:sz w:val="22"/>
          <w:szCs w:val="22"/>
        </w:rPr>
        <w:fldChar w:fldCharType="separate"/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="00DB4F97" w:rsidRPr="00463621">
        <w:rPr>
          <w:b/>
          <w:iCs/>
          <w:sz w:val="22"/>
          <w:szCs w:val="22"/>
        </w:rPr>
        <w:fldChar w:fldCharType="end"/>
      </w:r>
      <w:r w:rsidRPr="00463621">
        <w:rPr>
          <w:b/>
          <w:iCs/>
          <w:sz w:val="22"/>
          <w:szCs w:val="22"/>
        </w:rPr>
        <w:tab/>
        <w:t xml:space="preserve">€ </w:t>
      </w:r>
      <w:r w:rsidR="00DB4F97" w:rsidRPr="00463621">
        <w:rPr>
          <w:b/>
          <w:iCs/>
          <w:sz w:val="22"/>
          <w:szCs w:val="22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463621">
        <w:rPr>
          <w:b/>
          <w:iCs/>
          <w:sz w:val="22"/>
          <w:szCs w:val="22"/>
        </w:rPr>
        <w:instrText xml:space="preserve"> FORMTEXT </w:instrText>
      </w:r>
      <w:r w:rsidR="00DB4F97" w:rsidRPr="00463621">
        <w:rPr>
          <w:b/>
          <w:iCs/>
          <w:sz w:val="22"/>
          <w:szCs w:val="22"/>
        </w:rPr>
      </w:r>
      <w:r w:rsidR="00DB4F97" w:rsidRPr="00463621">
        <w:rPr>
          <w:b/>
          <w:iCs/>
          <w:sz w:val="22"/>
          <w:szCs w:val="22"/>
        </w:rPr>
        <w:fldChar w:fldCharType="separate"/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="00DB4F97" w:rsidRPr="00463621">
        <w:rPr>
          <w:b/>
          <w:iCs/>
          <w:sz w:val="22"/>
          <w:szCs w:val="22"/>
        </w:rPr>
        <w:fldChar w:fldCharType="end"/>
      </w:r>
    </w:p>
    <w:p w:rsidR="00BB0558" w:rsidRDefault="00BB0558" w:rsidP="00BB0558">
      <w:pPr>
        <w:tabs>
          <w:tab w:val="left" w:pos="284"/>
          <w:tab w:val="center" w:pos="1985"/>
          <w:tab w:val="center" w:pos="5103"/>
          <w:tab w:val="center" w:pos="8222"/>
        </w:tabs>
        <w:ind w:left="284"/>
        <w:jc w:val="both"/>
        <w:rPr>
          <w:iCs/>
          <w:sz w:val="19"/>
          <w:szCs w:val="19"/>
        </w:rPr>
      </w:pPr>
      <w:r>
        <w:rPr>
          <w:iCs/>
          <w:sz w:val="19"/>
          <w:szCs w:val="19"/>
        </w:rPr>
        <w:t>di cui</w:t>
      </w:r>
      <w:r w:rsidRPr="00BB0558">
        <w:t xml:space="preserve"> </w:t>
      </w:r>
      <w:r w:rsidRPr="00BB0558">
        <w:rPr>
          <w:iCs/>
          <w:sz w:val="19"/>
          <w:szCs w:val="19"/>
        </w:rPr>
        <w:t>derivante dalla gestione di palazzi del ghiaccio</w:t>
      </w:r>
      <w:r>
        <w:rPr>
          <w:iCs/>
          <w:sz w:val="19"/>
          <w:szCs w:val="19"/>
        </w:rPr>
        <w:t>:</w:t>
      </w:r>
    </w:p>
    <w:p w:rsidR="00BB0558" w:rsidRPr="00BB0558" w:rsidRDefault="00BB0558" w:rsidP="00BB0558">
      <w:pPr>
        <w:tabs>
          <w:tab w:val="left" w:pos="284"/>
          <w:tab w:val="center" w:pos="1985"/>
          <w:tab w:val="center" w:pos="5103"/>
          <w:tab w:val="center" w:pos="8222"/>
        </w:tabs>
        <w:ind w:left="284"/>
        <w:jc w:val="both"/>
        <w:rPr>
          <w:b/>
          <w:iCs/>
          <w:sz w:val="19"/>
          <w:szCs w:val="19"/>
        </w:rPr>
      </w:pPr>
      <w:r w:rsidRPr="00BB0558">
        <w:rPr>
          <w:b/>
          <w:iCs/>
          <w:sz w:val="19"/>
          <w:szCs w:val="19"/>
        </w:rPr>
        <w:tab/>
        <w:t>2014</w:t>
      </w:r>
      <w:r w:rsidRPr="00BB0558">
        <w:rPr>
          <w:b/>
          <w:iCs/>
          <w:sz w:val="19"/>
          <w:szCs w:val="19"/>
        </w:rPr>
        <w:tab/>
        <w:t>2015</w:t>
      </w:r>
      <w:r w:rsidRPr="00BB0558">
        <w:rPr>
          <w:b/>
          <w:iCs/>
          <w:sz w:val="19"/>
          <w:szCs w:val="19"/>
        </w:rPr>
        <w:tab/>
        <w:t>2016</w:t>
      </w:r>
    </w:p>
    <w:p w:rsidR="00BB0558" w:rsidRPr="00463621" w:rsidRDefault="00BB0558" w:rsidP="00BB0558">
      <w:pPr>
        <w:tabs>
          <w:tab w:val="left" w:pos="284"/>
          <w:tab w:val="center" w:pos="1985"/>
          <w:tab w:val="center" w:pos="5103"/>
          <w:tab w:val="center" w:pos="8222"/>
        </w:tabs>
        <w:ind w:left="284"/>
        <w:jc w:val="both"/>
        <w:rPr>
          <w:b/>
          <w:iCs/>
          <w:sz w:val="22"/>
          <w:szCs w:val="22"/>
        </w:rPr>
      </w:pPr>
      <w:r w:rsidRPr="00463621">
        <w:rPr>
          <w:b/>
          <w:iCs/>
          <w:sz w:val="22"/>
          <w:szCs w:val="22"/>
        </w:rPr>
        <w:tab/>
        <w:t xml:space="preserve">€ </w:t>
      </w:r>
      <w:r w:rsidR="00DB4F97" w:rsidRPr="00463621">
        <w:rPr>
          <w:b/>
          <w:iCs/>
          <w:sz w:val="22"/>
          <w:szCs w:val="22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463621">
        <w:rPr>
          <w:b/>
          <w:iCs/>
          <w:sz w:val="22"/>
          <w:szCs w:val="22"/>
        </w:rPr>
        <w:instrText xml:space="preserve"> FORMTEXT </w:instrText>
      </w:r>
      <w:r w:rsidR="00DB4F97" w:rsidRPr="00463621">
        <w:rPr>
          <w:b/>
          <w:iCs/>
          <w:sz w:val="22"/>
          <w:szCs w:val="22"/>
        </w:rPr>
      </w:r>
      <w:r w:rsidR="00DB4F97" w:rsidRPr="00463621">
        <w:rPr>
          <w:b/>
          <w:iCs/>
          <w:sz w:val="22"/>
          <w:szCs w:val="22"/>
        </w:rPr>
        <w:fldChar w:fldCharType="separate"/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="00DB4F97" w:rsidRPr="00463621">
        <w:rPr>
          <w:b/>
          <w:iCs/>
          <w:sz w:val="22"/>
          <w:szCs w:val="22"/>
        </w:rPr>
        <w:fldChar w:fldCharType="end"/>
      </w:r>
      <w:r w:rsidRPr="00463621">
        <w:rPr>
          <w:b/>
          <w:iCs/>
          <w:sz w:val="22"/>
          <w:szCs w:val="22"/>
        </w:rPr>
        <w:tab/>
        <w:t xml:space="preserve">€ </w:t>
      </w:r>
      <w:r w:rsidR="00DB4F97" w:rsidRPr="00463621">
        <w:rPr>
          <w:b/>
          <w:iCs/>
          <w:sz w:val="22"/>
          <w:szCs w:val="22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463621">
        <w:rPr>
          <w:b/>
          <w:iCs/>
          <w:sz w:val="22"/>
          <w:szCs w:val="22"/>
        </w:rPr>
        <w:instrText xml:space="preserve"> FORMTEXT </w:instrText>
      </w:r>
      <w:r w:rsidR="00DB4F97" w:rsidRPr="00463621">
        <w:rPr>
          <w:b/>
          <w:iCs/>
          <w:sz w:val="22"/>
          <w:szCs w:val="22"/>
        </w:rPr>
      </w:r>
      <w:r w:rsidR="00DB4F97" w:rsidRPr="00463621">
        <w:rPr>
          <w:b/>
          <w:iCs/>
          <w:sz w:val="22"/>
          <w:szCs w:val="22"/>
        </w:rPr>
        <w:fldChar w:fldCharType="separate"/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="00DB4F97" w:rsidRPr="00463621">
        <w:rPr>
          <w:b/>
          <w:iCs/>
          <w:sz w:val="22"/>
          <w:szCs w:val="22"/>
        </w:rPr>
        <w:fldChar w:fldCharType="end"/>
      </w:r>
      <w:r w:rsidRPr="00463621">
        <w:rPr>
          <w:b/>
          <w:iCs/>
          <w:sz w:val="22"/>
          <w:szCs w:val="22"/>
        </w:rPr>
        <w:tab/>
        <w:t xml:space="preserve">€ </w:t>
      </w:r>
      <w:r w:rsidR="00DB4F97" w:rsidRPr="00463621">
        <w:rPr>
          <w:b/>
          <w:iCs/>
          <w:sz w:val="22"/>
          <w:szCs w:val="22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463621">
        <w:rPr>
          <w:b/>
          <w:iCs/>
          <w:sz w:val="22"/>
          <w:szCs w:val="22"/>
        </w:rPr>
        <w:instrText xml:space="preserve"> FORMTEXT </w:instrText>
      </w:r>
      <w:r w:rsidR="00DB4F97" w:rsidRPr="00463621">
        <w:rPr>
          <w:b/>
          <w:iCs/>
          <w:sz w:val="22"/>
          <w:szCs w:val="22"/>
        </w:rPr>
      </w:r>
      <w:r w:rsidR="00DB4F97" w:rsidRPr="00463621">
        <w:rPr>
          <w:b/>
          <w:iCs/>
          <w:sz w:val="22"/>
          <w:szCs w:val="22"/>
        </w:rPr>
        <w:fldChar w:fldCharType="separate"/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="00DB4F97" w:rsidRPr="00463621">
        <w:rPr>
          <w:b/>
          <w:iCs/>
          <w:sz w:val="22"/>
          <w:szCs w:val="22"/>
        </w:rPr>
        <w:fldChar w:fldCharType="end"/>
      </w:r>
    </w:p>
    <w:p w:rsidR="00BB0558" w:rsidRDefault="00BB0558" w:rsidP="00BB0558">
      <w:pPr>
        <w:tabs>
          <w:tab w:val="left" w:pos="284"/>
          <w:tab w:val="center" w:pos="1985"/>
          <w:tab w:val="center" w:pos="5103"/>
          <w:tab w:val="center" w:pos="8222"/>
        </w:tabs>
        <w:ind w:left="284"/>
        <w:jc w:val="both"/>
        <w:rPr>
          <w:iCs/>
          <w:sz w:val="19"/>
          <w:szCs w:val="19"/>
        </w:rPr>
      </w:pPr>
    </w:p>
    <w:p w:rsidR="00BB0558" w:rsidRPr="00AE5363" w:rsidRDefault="00BB0558" w:rsidP="00BB0558">
      <w:pPr>
        <w:tabs>
          <w:tab w:val="left" w:pos="284"/>
          <w:tab w:val="center" w:pos="1985"/>
          <w:tab w:val="center" w:pos="5103"/>
          <w:tab w:val="center" w:pos="8222"/>
        </w:tabs>
        <w:ind w:left="284"/>
        <w:jc w:val="both"/>
        <w:rPr>
          <w:iCs/>
          <w:sz w:val="19"/>
          <w:szCs w:val="19"/>
        </w:rPr>
      </w:pPr>
      <w:r>
        <w:rPr>
          <w:iCs/>
          <w:sz w:val="19"/>
          <w:szCs w:val="19"/>
        </w:rPr>
        <w:t>Ovvero</w:t>
      </w:r>
    </w:p>
    <w:p w:rsidR="003B0012" w:rsidRDefault="003B0012" w:rsidP="005903F3">
      <w:pPr>
        <w:jc w:val="both"/>
        <w:rPr>
          <w:iCs/>
          <w:sz w:val="19"/>
          <w:szCs w:val="19"/>
        </w:rPr>
      </w:pPr>
    </w:p>
    <w:p w:rsidR="00BB0558" w:rsidRDefault="00DB4F97" w:rsidP="00BB0558">
      <w:pPr>
        <w:tabs>
          <w:tab w:val="left" w:pos="284"/>
        </w:tabs>
        <w:ind w:left="284" w:hanging="284"/>
        <w:jc w:val="both"/>
        <w:rPr>
          <w:iCs/>
          <w:sz w:val="19"/>
          <w:szCs w:val="19"/>
        </w:rPr>
      </w:pPr>
      <w:r>
        <w:rPr>
          <w:iCs/>
          <w:sz w:val="19"/>
          <w:szCs w:val="19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BB0558">
        <w:rPr>
          <w:iCs/>
          <w:sz w:val="19"/>
          <w:szCs w:val="19"/>
        </w:rPr>
        <w:instrText xml:space="preserve"> FORMCHECKBOX </w:instrText>
      </w:r>
      <w:r>
        <w:rPr>
          <w:iCs/>
          <w:sz w:val="19"/>
          <w:szCs w:val="19"/>
        </w:rPr>
      </w:r>
      <w:r>
        <w:rPr>
          <w:iCs/>
          <w:sz w:val="19"/>
          <w:szCs w:val="19"/>
        </w:rPr>
        <w:fldChar w:fldCharType="separate"/>
      </w:r>
      <w:r>
        <w:rPr>
          <w:iCs/>
          <w:sz w:val="19"/>
          <w:szCs w:val="19"/>
        </w:rPr>
        <w:fldChar w:fldCharType="end"/>
      </w:r>
      <w:r w:rsidR="00BB0558">
        <w:rPr>
          <w:iCs/>
          <w:sz w:val="19"/>
          <w:szCs w:val="19"/>
        </w:rPr>
        <w:tab/>
        <w:t>che, come richiesto al punto 6.3.b del bando di gara</w:t>
      </w:r>
      <w:r w:rsidR="00C90584" w:rsidRPr="00C90584">
        <w:t xml:space="preserve"> </w:t>
      </w:r>
      <w:r w:rsidR="00C90584" w:rsidRPr="00C90584">
        <w:rPr>
          <w:iCs/>
          <w:sz w:val="19"/>
          <w:szCs w:val="19"/>
        </w:rPr>
        <w:t>per gli operatori economici che nell’ultimo triennio non hanno gestito palazzi del ghiaccio</w:t>
      </w:r>
      <w:r w:rsidR="00BB0558">
        <w:rPr>
          <w:iCs/>
          <w:sz w:val="19"/>
          <w:szCs w:val="19"/>
        </w:rPr>
        <w:t>, il fatturato degli ultimi tre esercizi economici è il seguente:</w:t>
      </w:r>
    </w:p>
    <w:p w:rsidR="00BB0558" w:rsidRPr="00BB0558" w:rsidRDefault="00BB0558" w:rsidP="00BB0558">
      <w:pPr>
        <w:tabs>
          <w:tab w:val="left" w:pos="284"/>
          <w:tab w:val="center" w:pos="1985"/>
          <w:tab w:val="center" w:pos="5103"/>
          <w:tab w:val="center" w:pos="8222"/>
        </w:tabs>
        <w:ind w:left="284"/>
        <w:jc w:val="both"/>
        <w:rPr>
          <w:b/>
          <w:iCs/>
          <w:sz w:val="19"/>
          <w:szCs w:val="19"/>
        </w:rPr>
      </w:pPr>
      <w:r w:rsidRPr="00BB0558">
        <w:rPr>
          <w:b/>
          <w:iCs/>
          <w:sz w:val="19"/>
          <w:szCs w:val="19"/>
        </w:rPr>
        <w:tab/>
        <w:t>2014</w:t>
      </w:r>
      <w:r w:rsidRPr="00BB0558">
        <w:rPr>
          <w:b/>
          <w:iCs/>
          <w:sz w:val="19"/>
          <w:szCs w:val="19"/>
        </w:rPr>
        <w:tab/>
        <w:t>2015</w:t>
      </w:r>
      <w:r w:rsidRPr="00BB0558">
        <w:rPr>
          <w:b/>
          <w:iCs/>
          <w:sz w:val="19"/>
          <w:szCs w:val="19"/>
        </w:rPr>
        <w:tab/>
        <w:t>2016</w:t>
      </w:r>
    </w:p>
    <w:p w:rsidR="00BB0558" w:rsidRPr="00463621" w:rsidRDefault="00BB0558" w:rsidP="00BB0558">
      <w:pPr>
        <w:tabs>
          <w:tab w:val="left" w:pos="284"/>
          <w:tab w:val="center" w:pos="1985"/>
          <w:tab w:val="center" w:pos="5103"/>
          <w:tab w:val="center" w:pos="8222"/>
        </w:tabs>
        <w:ind w:left="284"/>
        <w:jc w:val="both"/>
        <w:rPr>
          <w:b/>
          <w:iCs/>
          <w:sz w:val="22"/>
          <w:szCs w:val="22"/>
        </w:rPr>
      </w:pPr>
      <w:r w:rsidRPr="00463621">
        <w:rPr>
          <w:b/>
          <w:iCs/>
          <w:sz w:val="22"/>
          <w:szCs w:val="22"/>
        </w:rPr>
        <w:tab/>
        <w:t xml:space="preserve">€ </w:t>
      </w:r>
      <w:r w:rsidR="00DB4F97" w:rsidRPr="00463621">
        <w:rPr>
          <w:b/>
          <w:iCs/>
          <w:sz w:val="22"/>
          <w:szCs w:val="22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463621">
        <w:rPr>
          <w:b/>
          <w:iCs/>
          <w:sz w:val="22"/>
          <w:szCs w:val="22"/>
        </w:rPr>
        <w:instrText xml:space="preserve"> FORMTEXT </w:instrText>
      </w:r>
      <w:r w:rsidR="00DB4F97" w:rsidRPr="00463621">
        <w:rPr>
          <w:b/>
          <w:iCs/>
          <w:sz w:val="22"/>
          <w:szCs w:val="22"/>
        </w:rPr>
      </w:r>
      <w:r w:rsidR="00DB4F97" w:rsidRPr="00463621">
        <w:rPr>
          <w:b/>
          <w:iCs/>
          <w:sz w:val="22"/>
          <w:szCs w:val="22"/>
        </w:rPr>
        <w:fldChar w:fldCharType="separate"/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="00DB4F97" w:rsidRPr="00463621">
        <w:rPr>
          <w:b/>
          <w:iCs/>
          <w:sz w:val="22"/>
          <w:szCs w:val="22"/>
        </w:rPr>
        <w:fldChar w:fldCharType="end"/>
      </w:r>
      <w:r w:rsidRPr="00463621">
        <w:rPr>
          <w:b/>
          <w:iCs/>
          <w:sz w:val="22"/>
          <w:szCs w:val="22"/>
        </w:rPr>
        <w:tab/>
        <w:t xml:space="preserve">€ </w:t>
      </w:r>
      <w:r w:rsidR="00DB4F97" w:rsidRPr="00463621">
        <w:rPr>
          <w:b/>
          <w:iCs/>
          <w:sz w:val="22"/>
          <w:szCs w:val="22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463621">
        <w:rPr>
          <w:b/>
          <w:iCs/>
          <w:sz w:val="22"/>
          <w:szCs w:val="22"/>
        </w:rPr>
        <w:instrText xml:space="preserve"> FORMTEXT </w:instrText>
      </w:r>
      <w:r w:rsidR="00DB4F97" w:rsidRPr="00463621">
        <w:rPr>
          <w:b/>
          <w:iCs/>
          <w:sz w:val="22"/>
          <w:szCs w:val="22"/>
        </w:rPr>
      </w:r>
      <w:r w:rsidR="00DB4F97" w:rsidRPr="00463621">
        <w:rPr>
          <w:b/>
          <w:iCs/>
          <w:sz w:val="22"/>
          <w:szCs w:val="22"/>
        </w:rPr>
        <w:fldChar w:fldCharType="separate"/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="00DB4F97" w:rsidRPr="00463621">
        <w:rPr>
          <w:b/>
          <w:iCs/>
          <w:sz w:val="22"/>
          <w:szCs w:val="22"/>
        </w:rPr>
        <w:fldChar w:fldCharType="end"/>
      </w:r>
      <w:r w:rsidRPr="00463621">
        <w:rPr>
          <w:b/>
          <w:iCs/>
          <w:sz w:val="22"/>
          <w:szCs w:val="22"/>
        </w:rPr>
        <w:tab/>
        <w:t xml:space="preserve">€ </w:t>
      </w:r>
      <w:r w:rsidR="00DB4F97" w:rsidRPr="00463621">
        <w:rPr>
          <w:b/>
          <w:iCs/>
          <w:sz w:val="22"/>
          <w:szCs w:val="22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463621">
        <w:rPr>
          <w:b/>
          <w:iCs/>
          <w:sz w:val="22"/>
          <w:szCs w:val="22"/>
        </w:rPr>
        <w:instrText xml:space="preserve"> FORMTEXT </w:instrText>
      </w:r>
      <w:r w:rsidR="00DB4F97" w:rsidRPr="00463621">
        <w:rPr>
          <w:b/>
          <w:iCs/>
          <w:sz w:val="22"/>
          <w:szCs w:val="22"/>
        </w:rPr>
      </w:r>
      <w:r w:rsidR="00DB4F97" w:rsidRPr="00463621">
        <w:rPr>
          <w:b/>
          <w:iCs/>
          <w:sz w:val="22"/>
          <w:szCs w:val="22"/>
        </w:rPr>
        <w:fldChar w:fldCharType="separate"/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Pr="00463621">
        <w:rPr>
          <w:b/>
          <w:iCs/>
          <w:sz w:val="22"/>
          <w:szCs w:val="22"/>
        </w:rPr>
        <w:t> </w:t>
      </w:r>
      <w:r w:rsidR="00DB4F97" w:rsidRPr="00463621">
        <w:rPr>
          <w:b/>
          <w:iCs/>
          <w:sz w:val="22"/>
          <w:szCs w:val="22"/>
        </w:rPr>
        <w:fldChar w:fldCharType="end"/>
      </w:r>
    </w:p>
    <w:p w:rsidR="00BB0558" w:rsidRDefault="00BB0558" w:rsidP="005903F3">
      <w:pPr>
        <w:jc w:val="both"/>
        <w:rPr>
          <w:iCs/>
          <w:sz w:val="19"/>
          <w:szCs w:val="19"/>
        </w:rPr>
      </w:pPr>
    </w:p>
    <w:p w:rsidR="00092F78" w:rsidRPr="00092F78" w:rsidRDefault="00092F78" w:rsidP="005903F3">
      <w:pPr>
        <w:jc w:val="both"/>
        <w:rPr>
          <w:iCs/>
          <w:sz w:val="19"/>
          <w:szCs w:val="19"/>
        </w:rPr>
      </w:pPr>
      <w:r w:rsidRPr="00092F78">
        <w:rPr>
          <w:iCs/>
          <w:sz w:val="19"/>
          <w:szCs w:val="19"/>
        </w:rPr>
        <w:t xml:space="preserve">di </w:t>
      </w:r>
      <w:r w:rsidR="00BB0558">
        <w:rPr>
          <w:iCs/>
          <w:sz w:val="19"/>
          <w:szCs w:val="19"/>
        </w:rPr>
        <w:t>possedere la seguente</w:t>
      </w:r>
      <w:r w:rsidR="005903F3">
        <w:rPr>
          <w:iCs/>
          <w:sz w:val="19"/>
          <w:szCs w:val="19"/>
        </w:rPr>
        <w:t xml:space="preserve"> esperienza </w:t>
      </w:r>
      <w:r w:rsidR="005903F3" w:rsidRPr="005903F3">
        <w:rPr>
          <w:iCs/>
          <w:sz w:val="19"/>
          <w:szCs w:val="19"/>
        </w:rPr>
        <w:t>almeno quinquennale di gestione di palazzi del ghiaccio negli ultimi dieci anni</w:t>
      </w:r>
      <w:r w:rsidR="005903F3">
        <w:rPr>
          <w:iCs/>
          <w:sz w:val="19"/>
          <w:szCs w:val="19"/>
        </w:rPr>
        <w:t xml:space="preserve">, come </w:t>
      </w:r>
      <w:r w:rsidR="00BB0558" w:rsidRPr="00BB0558">
        <w:rPr>
          <w:iCs/>
          <w:sz w:val="19"/>
          <w:szCs w:val="19"/>
        </w:rPr>
        <w:t>richiesto al punto 6.3.</w:t>
      </w:r>
      <w:r w:rsidR="002249B9">
        <w:rPr>
          <w:iCs/>
          <w:sz w:val="19"/>
          <w:szCs w:val="19"/>
        </w:rPr>
        <w:t>c</w:t>
      </w:r>
      <w:r w:rsidR="00BB0558" w:rsidRPr="00BB0558">
        <w:rPr>
          <w:iCs/>
          <w:sz w:val="19"/>
          <w:szCs w:val="19"/>
        </w:rPr>
        <w:t xml:space="preserve"> del bando di gara</w:t>
      </w:r>
      <w:r w:rsidRPr="00092F78">
        <w:rPr>
          <w:iCs/>
          <w:sz w:val="19"/>
          <w:szCs w:val="19"/>
        </w:rPr>
        <w:t>:</w:t>
      </w:r>
    </w:p>
    <w:p w:rsidR="00A75575" w:rsidRDefault="00A75575" w:rsidP="00C9607E">
      <w:pPr>
        <w:jc w:val="both"/>
        <w:rPr>
          <w:iCs/>
          <w:sz w:val="19"/>
          <w:szCs w:val="19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1"/>
        <w:gridCol w:w="1985"/>
        <w:gridCol w:w="6408"/>
      </w:tblGrid>
      <w:tr w:rsidR="005903F3" w:rsidTr="005903F3">
        <w:trPr>
          <w:trHeight w:val="567"/>
        </w:trPr>
        <w:tc>
          <w:tcPr>
            <w:tcW w:w="1951" w:type="dxa"/>
            <w:vAlign w:val="center"/>
          </w:tcPr>
          <w:p w:rsidR="005903F3" w:rsidRPr="005903F3" w:rsidRDefault="005903F3" w:rsidP="005903F3">
            <w:pPr>
              <w:jc w:val="both"/>
              <w:rPr>
                <w:b/>
                <w:iCs/>
                <w:sz w:val="19"/>
                <w:szCs w:val="19"/>
              </w:rPr>
            </w:pPr>
            <w:r w:rsidRPr="005903F3">
              <w:rPr>
                <w:b/>
                <w:iCs/>
                <w:sz w:val="19"/>
                <w:szCs w:val="19"/>
              </w:rPr>
              <w:t>Data inizio</w:t>
            </w:r>
          </w:p>
        </w:tc>
        <w:tc>
          <w:tcPr>
            <w:tcW w:w="1985" w:type="dxa"/>
            <w:vAlign w:val="center"/>
          </w:tcPr>
          <w:p w:rsidR="005903F3" w:rsidRPr="005903F3" w:rsidRDefault="005903F3" w:rsidP="005903F3">
            <w:pPr>
              <w:jc w:val="both"/>
              <w:rPr>
                <w:b/>
                <w:iCs/>
                <w:sz w:val="19"/>
                <w:szCs w:val="19"/>
              </w:rPr>
            </w:pPr>
            <w:r w:rsidRPr="005903F3">
              <w:rPr>
                <w:b/>
                <w:iCs/>
                <w:sz w:val="19"/>
                <w:szCs w:val="19"/>
              </w:rPr>
              <w:t>Data termine</w:t>
            </w:r>
          </w:p>
        </w:tc>
        <w:tc>
          <w:tcPr>
            <w:tcW w:w="6408" w:type="dxa"/>
            <w:vAlign w:val="center"/>
          </w:tcPr>
          <w:p w:rsidR="005903F3" w:rsidRPr="005903F3" w:rsidRDefault="005903F3" w:rsidP="005903F3">
            <w:pPr>
              <w:jc w:val="both"/>
              <w:rPr>
                <w:b/>
                <w:iCs/>
                <w:sz w:val="19"/>
                <w:szCs w:val="19"/>
              </w:rPr>
            </w:pPr>
            <w:r w:rsidRPr="005903F3">
              <w:rPr>
                <w:b/>
                <w:iCs/>
                <w:sz w:val="19"/>
                <w:szCs w:val="19"/>
              </w:rPr>
              <w:t>Stadio del ghiaccio</w:t>
            </w:r>
          </w:p>
        </w:tc>
      </w:tr>
      <w:tr w:rsidR="005903F3" w:rsidTr="005903F3">
        <w:tc>
          <w:tcPr>
            <w:tcW w:w="1951" w:type="dxa"/>
            <w:vAlign w:val="center"/>
          </w:tcPr>
          <w:p w:rsidR="005903F3" w:rsidRDefault="00DB4F97" w:rsidP="005903F3">
            <w:pPr>
              <w:jc w:val="both"/>
              <w:rPr>
                <w:iCs/>
                <w:sz w:val="19"/>
                <w:szCs w:val="19"/>
              </w:rPr>
            </w:pPr>
            <w:r w:rsidRPr="005903F3">
              <w:rPr>
                <w:b/>
                <w:iCs/>
                <w:sz w:val="22"/>
                <w:szCs w:val="22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bookmarkStart w:id="11" w:name="Testo14"/>
            <w:r w:rsidR="005903F3" w:rsidRPr="005903F3">
              <w:rPr>
                <w:b/>
                <w:iCs/>
                <w:sz w:val="22"/>
                <w:szCs w:val="22"/>
              </w:rPr>
              <w:instrText xml:space="preserve"> FORMTEXT </w:instrText>
            </w:r>
            <w:r w:rsidRPr="005903F3">
              <w:rPr>
                <w:b/>
                <w:iCs/>
                <w:sz w:val="22"/>
                <w:szCs w:val="22"/>
              </w:rPr>
            </w:r>
            <w:r w:rsidRPr="005903F3">
              <w:rPr>
                <w:b/>
                <w:iCs/>
                <w:sz w:val="22"/>
                <w:szCs w:val="22"/>
              </w:rPr>
              <w:fldChar w:fldCharType="separate"/>
            </w:r>
            <w:r w:rsidR="005903F3" w:rsidRPr="005903F3">
              <w:rPr>
                <w:b/>
                <w:iCs/>
                <w:sz w:val="22"/>
                <w:szCs w:val="22"/>
              </w:rPr>
              <w:t> </w:t>
            </w:r>
            <w:r w:rsidR="005903F3" w:rsidRPr="005903F3">
              <w:rPr>
                <w:b/>
                <w:iCs/>
                <w:sz w:val="22"/>
                <w:szCs w:val="22"/>
              </w:rPr>
              <w:t> </w:t>
            </w:r>
            <w:r w:rsidR="005903F3" w:rsidRPr="005903F3">
              <w:rPr>
                <w:b/>
                <w:iCs/>
                <w:sz w:val="22"/>
                <w:szCs w:val="22"/>
              </w:rPr>
              <w:t> </w:t>
            </w:r>
            <w:r w:rsidR="005903F3" w:rsidRPr="005903F3">
              <w:rPr>
                <w:b/>
                <w:iCs/>
                <w:sz w:val="22"/>
                <w:szCs w:val="22"/>
              </w:rPr>
              <w:t> </w:t>
            </w:r>
            <w:r w:rsidR="005903F3"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fldChar w:fldCharType="end"/>
            </w:r>
            <w:bookmarkEnd w:id="11"/>
          </w:p>
        </w:tc>
        <w:tc>
          <w:tcPr>
            <w:tcW w:w="1985" w:type="dxa"/>
            <w:vAlign w:val="center"/>
          </w:tcPr>
          <w:p w:rsidR="005903F3" w:rsidRDefault="00DB4F97" w:rsidP="005903F3">
            <w:pPr>
              <w:jc w:val="both"/>
              <w:rPr>
                <w:iCs/>
                <w:sz w:val="19"/>
                <w:szCs w:val="19"/>
              </w:rPr>
            </w:pPr>
            <w:r w:rsidRPr="005903F3">
              <w:rPr>
                <w:b/>
                <w:iCs/>
                <w:sz w:val="22"/>
                <w:szCs w:val="22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bookmarkStart w:id="12" w:name="Testo15"/>
            <w:r w:rsidR="005903F3" w:rsidRPr="005903F3">
              <w:rPr>
                <w:b/>
                <w:iCs/>
                <w:sz w:val="22"/>
                <w:szCs w:val="22"/>
              </w:rPr>
              <w:instrText xml:space="preserve"> FORMTEXT </w:instrText>
            </w:r>
            <w:r w:rsidRPr="005903F3">
              <w:rPr>
                <w:b/>
                <w:iCs/>
                <w:sz w:val="22"/>
                <w:szCs w:val="22"/>
              </w:rPr>
            </w:r>
            <w:r w:rsidRPr="005903F3">
              <w:rPr>
                <w:b/>
                <w:iCs/>
                <w:sz w:val="22"/>
                <w:szCs w:val="22"/>
              </w:rPr>
              <w:fldChar w:fldCharType="separate"/>
            </w:r>
            <w:r w:rsidR="005903F3" w:rsidRPr="005903F3">
              <w:rPr>
                <w:b/>
                <w:iCs/>
                <w:sz w:val="22"/>
                <w:szCs w:val="22"/>
              </w:rPr>
              <w:t> </w:t>
            </w:r>
            <w:r w:rsidR="005903F3" w:rsidRPr="005903F3">
              <w:rPr>
                <w:b/>
                <w:iCs/>
                <w:sz w:val="22"/>
                <w:szCs w:val="22"/>
              </w:rPr>
              <w:t> </w:t>
            </w:r>
            <w:r w:rsidR="005903F3" w:rsidRPr="005903F3">
              <w:rPr>
                <w:b/>
                <w:iCs/>
                <w:sz w:val="22"/>
                <w:szCs w:val="22"/>
              </w:rPr>
              <w:t> </w:t>
            </w:r>
            <w:r w:rsidR="005903F3" w:rsidRPr="005903F3">
              <w:rPr>
                <w:b/>
                <w:iCs/>
                <w:sz w:val="22"/>
                <w:szCs w:val="22"/>
              </w:rPr>
              <w:t> </w:t>
            </w:r>
            <w:r w:rsidR="005903F3"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6408" w:type="dxa"/>
            <w:vAlign w:val="center"/>
          </w:tcPr>
          <w:p w:rsidR="005903F3" w:rsidRPr="005903F3" w:rsidRDefault="005903F3" w:rsidP="00584253">
            <w:pPr>
              <w:spacing w:before="120" w:after="120"/>
              <w:jc w:val="both"/>
              <w:rPr>
                <w:iCs/>
                <w:sz w:val="19"/>
                <w:szCs w:val="19"/>
              </w:rPr>
            </w:pPr>
            <w:r>
              <w:rPr>
                <w:b/>
                <w:iCs/>
                <w:sz w:val="22"/>
                <w:szCs w:val="22"/>
              </w:rPr>
              <w:t xml:space="preserve">- </w:t>
            </w:r>
            <w:r w:rsidR="00DB4F97" w:rsidRPr="005903F3">
              <w:rPr>
                <w:b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903F3">
              <w:rPr>
                <w:b/>
                <w:iCs/>
                <w:sz w:val="22"/>
                <w:szCs w:val="22"/>
              </w:rPr>
              <w:instrText xml:space="preserve"> FORMTEXT </w:instrText>
            </w:r>
            <w:r w:rsidR="00DB4F97" w:rsidRPr="005903F3">
              <w:rPr>
                <w:b/>
                <w:iCs/>
                <w:sz w:val="22"/>
                <w:szCs w:val="22"/>
              </w:rPr>
            </w:r>
            <w:r w:rsidR="00DB4F97" w:rsidRPr="005903F3">
              <w:rPr>
                <w:b/>
                <w:iCs/>
                <w:sz w:val="22"/>
                <w:szCs w:val="22"/>
              </w:rPr>
              <w:fldChar w:fldCharType="separate"/>
            </w:r>
            <w:r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t> </w:t>
            </w:r>
            <w:r w:rsidR="00DB4F97" w:rsidRPr="005903F3">
              <w:rPr>
                <w:b/>
                <w:iCs/>
                <w:sz w:val="22"/>
                <w:szCs w:val="22"/>
              </w:rPr>
              <w:fldChar w:fldCharType="end"/>
            </w:r>
          </w:p>
        </w:tc>
      </w:tr>
      <w:tr w:rsidR="005903F3" w:rsidTr="005903F3">
        <w:tc>
          <w:tcPr>
            <w:tcW w:w="1951" w:type="dxa"/>
            <w:vAlign w:val="center"/>
          </w:tcPr>
          <w:p w:rsidR="005903F3" w:rsidRDefault="00DB4F97" w:rsidP="005903F3">
            <w:pPr>
              <w:jc w:val="both"/>
              <w:rPr>
                <w:iCs/>
                <w:sz w:val="19"/>
                <w:szCs w:val="19"/>
              </w:rPr>
            </w:pPr>
            <w:r w:rsidRPr="005903F3">
              <w:rPr>
                <w:b/>
                <w:iCs/>
                <w:sz w:val="22"/>
                <w:szCs w:val="22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="005903F3" w:rsidRPr="005903F3">
              <w:rPr>
                <w:b/>
                <w:iCs/>
                <w:sz w:val="22"/>
                <w:szCs w:val="22"/>
              </w:rPr>
              <w:instrText xml:space="preserve"> FORMTEXT </w:instrText>
            </w:r>
            <w:r w:rsidRPr="005903F3">
              <w:rPr>
                <w:b/>
                <w:iCs/>
                <w:sz w:val="22"/>
                <w:szCs w:val="22"/>
              </w:rPr>
            </w:r>
            <w:r w:rsidRPr="005903F3">
              <w:rPr>
                <w:b/>
                <w:iCs/>
                <w:sz w:val="22"/>
                <w:szCs w:val="22"/>
              </w:rPr>
              <w:fldChar w:fldCharType="separate"/>
            </w:r>
            <w:r w:rsidR="005903F3" w:rsidRPr="005903F3">
              <w:rPr>
                <w:b/>
                <w:iCs/>
                <w:sz w:val="22"/>
                <w:szCs w:val="22"/>
              </w:rPr>
              <w:t> </w:t>
            </w:r>
            <w:r w:rsidR="005903F3" w:rsidRPr="005903F3">
              <w:rPr>
                <w:b/>
                <w:iCs/>
                <w:sz w:val="22"/>
                <w:szCs w:val="22"/>
              </w:rPr>
              <w:t> </w:t>
            </w:r>
            <w:r w:rsidR="005903F3" w:rsidRPr="005903F3">
              <w:rPr>
                <w:b/>
                <w:iCs/>
                <w:sz w:val="22"/>
                <w:szCs w:val="22"/>
              </w:rPr>
              <w:t> </w:t>
            </w:r>
            <w:r w:rsidR="005903F3" w:rsidRPr="005903F3">
              <w:rPr>
                <w:b/>
                <w:iCs/>
                <w:sz w:val="22"/>
                <w:szCs w:val="22"/>
              </w:rPr>
              <w:t> </w:t>
            </w:r>
            <w:r w:rsidR="005903F3"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:rsidR="005903F3" w:rsidRDefault="00DB4F97" w:rsidP="005903F3">
            <w:pPr>
              <w:jc w:val="both"/>
              <w:rPr>
                <w:iCs/>
                <w:sz w:val="19"/>
                <w:szCs w:val="19"/>
              </w:rPr>
            </w:pPr>
            <w:r w:rsidRPr="005903F3">
              <w:rPr>
                <w:b/>
                <w:iCs/>
                <w:sz w:val="22"/>
                <w:szCs w:val="22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r w:rsidR="005903F3" w:rsidRPr="005903F3">
              <w:rPr>
                <w:b/>
                <w:iCs/>
                <w:sz w:val="22"/>
                <w:szCs w:val="22"/>
              </w:rPr>
              <w:instrText xml:space="preserve"> FORMTEXT </w:instrText>
            </w:r>
            <w:r w:rsidRPr="005903F3">
              <w:rPr>
                <w:b/>
                <w:iCs/>
                <w:sz w:val="22"/>
                <w:szCs w:val="22"/>
              </w:rPr>
            </w:r>
            <w:r w:rsidRPr="005903F3">
              <w:rPr>
                <w:b/>
                <w:iCs/>
                <w:sz w:val="22"/>
                <w:szCs w:val="22"/>
              </w:rPr>
              <w:fldChar w:fldCharType="separate"/>
            </w:r>
            <w:r w:rsidR="005903F3" w:rsidRPr="005903F3">
              <w:rPr>
                <w:b/>
                <w:iCs/>
                <w:sz w:val="22"/>
                <w:szCs w:val="22"/>
              </w:rPr>
              <w:t> </w:t>
            </w:r>
            <w:r w:rsidR="005903F3" w:rsidRPr="005903F3">
              <w:rPr>
                <w:b/>
                <w:iCs/>
                <w:sz w:val="22"/>
                <w:szCs w:val="22"/>
              </w:rPr>
              <w:t> </w:t>
            </w:r>
            <w:r w:rsidR="005903F3" w:rsidRPr="005903F3">
              <w:rPr>
                <w:b/>
                <w:iCs/>
                <w:sz w:val="22"/>
                <w:szCs w:val="22"/>
              </w:rPr>
              <w:t> </w:t>
            </w:r>
            <w:r w:rsidR="005903F3" w:rsidRPr="005903F3">
              <w:rPr>
                <w:b/>
                <w:iCs/>
                <w:sz w:val="22"/>
                <w:szCs w:val="22"/>
              </w:rPr>
              <w:t> </w:t>
            </w:r>
            <w:r w:rsidR="005903F3"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6408" w:type="dxa"/>
            <w:vAlign w:val="center"/>
          </w:tcPr>
          <w:p w:rsidR="005903F3" w:rsidRPr="005903F3" w:rsidRDefault="005903F3" w:rsidP="00584253">
            <w:pPr>
              <w:spacing w:before="120" w:after="120"/>
              <w:jc w:val="both"/>
              <w:rPr>
                <w:iCs/>
                <w:sz w:val="19"/>
                <w:szCs w:val="19"/>
              </w:rPr>
            </w:pPr>
            <w:r>
              <w:rPr>
                <w:b/>
                <w:iCs/>
                <w:sz w:val="22"/>
                <w:szCs w:val="22"/>
              </w:rPr>
              <w:t xml:space="preserve">- </w:t>
            </w:r>
            <w:r w:rsidR="00DB4F97" w:rsidRPr="005903F3">
              <w:rPr>
                <w:b/>
                <w:iCs/>
                <w:sz w:val="22"/>
                <w:szCs w:val="22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r w:rsidRPr="005903F3">
              <w:rPr>
                <w:b/>
                <w:iCs/>
                <w:sz w:val="22"/>
                <w:szCs w:val="22"/>
              </w:rPr>
              <w:instrText xml:space="preserve"> FORMTEXT </w:instrText>
            </w:r>
            <w:r w:rsidR="00DB4F97" w:rsidRPr="005903F3">
              <w:rPr>
                <w:b/>
                <w:iCs/>
                <w:sz w:val="22"/>
                <w:szCs w:val="22"/>
              </w:rPr>
            </w:r>
            <w:r w:rsidR="00DB4F97" w:rsidRPr="005903F3">
              <w:rPr>
                <w:b/>
                <w:iCs/>
                <w:sz w:val="22"/>
                <w:szCs w:val="22"/>
              </w:rPr>
              <w:fldChar w:fldCharType="separate"/>
            </w:r>
            <w:r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t> </w:t>
            </w:r>
            <w:r w:rsidR="00DB4F97" w:rsidRPr="005903F3">
              <w:rPr>
                <w:b/>
                <w:iCs/>
                <w:sz w:val="22"/>
                <w:szCs w:val="22"/>
              </w:rPr>
              <w:fldChar w:fldCharType="end"/>
            </w:r>
          </w:p>
        </w:tc>
      </w:tr>
      <w:tr w:rsidR="00584253" w:rsidTr="005903F3">
        <w:tc>
          <w:tcPr>
            <w:tcW w:w="1951" w:type="dxa"/>
            <w:vAlign w:val="center"/>
          </w:tcPr>
          <w:p w:rsidR="00584253" w:rsidRDefault="00DB4F97" w:rsidP="005903F3">
            <w:pPr>
              <w:jc w:val="both"/>
              <w:rPr>
                <w:iCs/>
                <w:sz w:val="19"/>
                <w:szCs w:val="19"/>
              </w:rPr>
            </w:pPr>
            <w:r w:rsidRPr="005903F3">
              <w:rPr>
                <w:b/>
                <w:iCs/>
                <w:sz w:val="22"/>
                <w:szCs w:val="22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="00584253" w:rsidRPr="005903F3">
              <w:rPr>
                <w:b/>
                <w:iCs/>
                <w:sz w:val="22"/>
                <w:szCs w:val="22"/>
              </w:rPr>
              <w:instrText xml:space="preserve"> FORMTEXT </w:instrText>
            </w:r>
            <w:r w:rsidRPr="005903F3">
              <w:rPr>
                <w:b/>
                <w:iCs/>
                <w:sz w:val="22"/>
                <w:szCs w:val="22"/>
              </w:rPr>
            </w:r>
            <w:r w:rsidRPr="005903F3">
              <w:rPr>
                <w:b/>
                <w:iCs/>
                <w:sz w:val="22"/>
                <w:szCs w:val="22"/>
              </w:rPr>
              <w:fldChar w:fldCharType="separate"/>
            </w:r>
            <w:r w:rsidR="00584253" w:rsidRPr="005903F3">
              <w:rPr>
                <w:b/>
                <w:iCs/>
                <w:sz w:val="22"/>
                <w:szCs w:val="22"/>
              </w:rPr>
              <w:t> </w:t>
            </w:r>
            <w:r w:rsidR="00584253" w:rsidRPr="005903F3">
              <w:rPr>
                <w:b/>
                <w:iCs/>
                <w:sz w:val="22"/>
                <w:szCs w:val="22"/>
              </w:rPr>
              <w:t> </w:t>
            </w:r>
            <w:r w:rsidR="00584253" w:rsidRPr="005903F3">
              <w:rPr>
                <w:b/>
                <w:iCs/>
                <w:sz w:val="22"/>
                <w:szCs w:val="22"/>
              </w:rPr>
              <w:t> </w:t>
            </w:r>
            <w:r w:rsidR="00584253" w:rsidRPr="005903F3">
              <w:rPr>
                <w:b/>
                <w:iCs/>
                <w:sz w:val="22"/>
                <w:szCs w:val="22"/>
              </w:rPr>
              <w:t> </w:t>
            </w:r>
            <w:r w:rsidR="00584253"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:rsidR="00584253" w:rsidRDefault="00DB4F97" w:rsidP="005903F3">
            <w:pPr>
              <w:jc w:val="both"/>
              <w:rPr>
                <w:iCs/>
                <w:sz w:val="19"/>
                <w:szCs w:val="19"/>
              </w:rPr>
            </w:pPr>
            <w:r w:rsidRPr="005903F3">
              <w:rPr>
                <w:b/>
                <w:iCs/>
                <w:sz w:val="22"/>
                <w:szCs w:val="22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r w:rsidR="00584253" w:rsidRPr="005903F3">
              <w:rPr>
                <w:b/>
                <w:iCs/>
                <w:sz w:val="22"/>
                <w:szCs w:val="22"/>
              </w:rPr>
              <w:instrText xml:space="preserve"> FORMTEXT </w:instrText>
            </w:r>
            <w:r w:rsidRPr="005903F3">
              <w:rPr>
                <w:b/>
                <w:iCs/>
                <w:sz w:val="22"/>
                <w:szCs w:val="22"/>
              </w:rPr>
            </w:r>
            <w:r w:rsidRPr="005903F3">
              <w:rPr>
                <w:b/>
                <w:iCs/>
                <w:sz w:val="22"/>
                <w:szCs w:val="22"/>
              </w:rPr>
              <w:fldChar w:fldCharType="separate"/>
            </w:r>
            <w:r w:rsidR="00584253" w:rsidRPr="005903F3">
              <w:rPr>
                <w:b/>
                <w:iCs/>
                <w:sz w:val="22"/>
                <w:szCs w:val="22"/>
              </w:rPr>
              <w:t> </w:t>
            </w:r>
            <w:r w:rsidR="00584253" w:rsidRPr="005903F3">
              <w:rPr>
                <w:b/>
                <w:iCs/>
                <w:sz w:val="22"/>
                <w:szCs w:val="22"/>
              </w:rPr>
              <w:t> </w:t>
            </w:r>
            <w:r w:rsidR="00584253" w:rsidRPr="005903F3">
              <w:rPr>
                <w:b/>
                <w:iCs/>
                <w:sz w:val="22"/>
                <w:szCs w:val="22"/>
              </w:rPr>
              <w:t> </w:t>
            </w:r>
            <w:r w:rsidR="00584253" w:rsidRPr="005903F3">
              <w:rPr>
                <w:b/>
                <w:iCs/>
                <w:sz w:val="22"/>
                <w:szCs w:val="22"/>
              </w:rPr>
              <w:t> </w:t>
            </w:r>
            <w:r w:rsidR="00584253"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6408" w:type="dxa"/>
            <w:vAlign w:val="center"/>
          </w:tcPr>
          <w:p w:rsidR="00584253" w:rsidRPr="005903F3" w:rsidRDefault="00584253" w:rsidP="00CF7290">
            <w:pPr>
              <w:spacing w:before="120" w:after="120"/>
              <w:jc w:val="both"/>
              <w:rPr>
                <w:iCs/>
                <w:sz w:val="19"/>
                <w:szCs w:val="19"/>
              </w:rPr>
            </w:pPr>
            <w:r>
              <w:rPr>
                <w:b/>
                <w:iCs/>
                <w:sz w:val="22"/>
                <w:szCs w:val="22"/>
              </w:rPr>
              <w:t xml:space="preserve">- </w:t>
            </w:r>
            <w:r w:rsidR="00DB4F97" w:rsidRPr="005903F3">
              <w:rPr>
                <w:b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903F3">
              <w:rPr>
                <w:b/>
                <w:iCs/>
                <w:sz w:val="22"/>
                <w:szCs w:val="22"/>
              </w:rPr>
              <w:instrText xml:space="preserve"> FORMTEXT </w:instrText>
            </w:r>
            <w:r w:rsidR="00DB4F97" w:rsidRPr="005903F3">
              <w:rPr>
                <w:b/>
                <w:iCs/>
                <w:sz w:val="22"/>
                <w:szCs w:val="22"/>
              </w:rPr>
            </w:r>
            <w:r w:rsidR="00DB4F97" w:rsidRPr="005903F3">
              <w:rPr>
                <w:b/>
                <w:iCs/>
                <w:sz w:val="22"/>
                <w:szCs w:val="22"/>
              </w:rPr>
              <w:fldChar w:fldCharType="separate"/>
            </w:r>
            <w:r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t> </w:t>
            </w:r>
            <w:r w:rsidR="00DB4F97" w:rsidRPr="005903F3">
              <w:rPr>
                <w:b/>
                <w:iCs/>
                <w:sz w:val="22"/>
                <w:szCs w:val="22"/>
              </w:rPr>
              <w:fldChar w:fldCharType="end"/>
            </w:r>
          </w:p>
        </w:tc>
      </w:tr>
      <w:tr w:rsidR="00584253" w:rsidTr="005903F3">
        <w:tc>
          <w:tcPr>
            <w:tcW w:w="1951" w:type="dxa"/>
            <w:vAlign w:val="center"/>
          </w:tcPr>
          <w:p w:rsidR="00584253" w:rsidRDefault="00DB4F97" w:rsidP="005903F3">
            <w:pPr>
              <w:jc w:val="both"/>
              <w:rPr>
                <w:iCs/>
                <w:sz w:val="19"/>
                <w:szCs w:val="19"/>
              </w:rPr>
            </w:pPr>
            <w:r w:rsidRPr="005903F3">
              <w:rPr>
                <w:b/>
                <w:iCs/>
                <w:sz w:val="22"/>
                <w:szCs w:val="22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="00584253" w:rsidRPr="005903F3">
              <w:rPr>
                <w:b/>
                <w:iCs/>
                <w:sz w:val="22"/>
                <w:szCs w:val="22"/>
              </w:rPr>
              <w:instrText xml:space="preserve"> FORMTEXT </w:instrText>
            </w:r>
            <w:r w:rsidRPr="005903F3">
              <w:rPr>
                <w:b/>
                <w:iCs/>
                <w:sz w:val="22"/>
                <w:szCs w:val="22"/>
              </w:rPr>
            </w:r>
            <w:r w:rsidRPr="005903F3">
              <w:rPr>
                <w:b/>
                <w:iCs/>
                <w:sz w:val="22"/>
                <w:szCs w:val="22"/>
              </w:rPr>
              <w:fldChar w:fldCharType="separate"/>
            </w:r>
            <w:r w:rsidR="00584253" w:rsidRPr="005903F3">
              <w:rPr>
                <w:b/>
                <w:iCs/>
                <w:sz w:val="22"/>
                <w:szCs w:val="22"/>
              </w:rPr>
              <w:t> </w:t>
            </w:r>
            <w:r w:rsidR="00584253" w:rsidRPr="005903F3">
              <w:rPr>
                <w:b/>
                <w:iCs/>
                <w:sz w:val="22"/>
                <w:szCs w:val="22"/>
              </w:rPr>
              <w:t> </w:t>
            </w:r>
            <w:r w:rsidR="00584253" w:rsidRPr="005903F3">
              <w:rPr>
                <w:b/>
                <w:iCs/>
                <w:sz w:val="22"/>
                <w:szCs w:val="22"/>
              </w:rPr>
              <w:t> </w:t>
            </w:r>
            <w:r w:rsidR="00584253" w:rsidRPr="005903F3">
              <w:rPr>
                <w:b/>
                <w:iCs/>
                <w:sz w:val="22"/>
                <w:szCs w:val="22"/>
              </w:rPr>
              <w:t> </w:t>
            </w:r>
            <w:r w:rsidR="00584253"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:rsidR="00584253" w:rsidRDefault="00DB4F97" w:rsidP="005903F3">
            <w:pPr>
              <w:jc w:val="both"/>
              <w:rPr>
                <w:iCs/>
                <w:sz w:val="19"/>
                <w:szCs w:val="19"/>
              </w:rPr>
            </w:pPr>
            <w:r w:rsidRPr="005903F3">
              <w:rPr>
                <w:b/>
                <w:iCs/>
                <w:sz w:val="22"/>
                <w:szCs w:val="22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r w:rsidR="00584253" w:rsidRPr="005903F3">
              <w:rPr>
                <w:b/>
                <w:iCs/>
                <w:sz w:val="22"/>
                <w:szCs w:val="22"/>
              </w:rPr>
              <w:instrText xml:space="preserve"> FORMTEXT </w:instrText>
            </w:r>
            <w:r w:rsidRPr="005903F3">
              <w:rPr>
                <w:b/>
                <w:iCs/>
                <w:sz w:val="22"/>
                <w:szCs w:val="22"/>
              </w:rPr>
            </w:r>
            <w:r w:rsidRPr="005903F3">
              <w:rPr>
                <w:b/>
                <w:iCs/>
                <w:sz w:val="22"/>
                <w:szCs w:val="22"/>
              </w:rPr>
              <w:fldChar w:fldCharType="separate"/>
            </w:r>
            <w:r w:rsidR="00584253" w:rsidRPr="005903F3">
              <w:rPr>
                <w:b/>
                <w:iCs/>
                <w:sz w:val="22"/>
                <w:szCs w:val="22"/>
              </w:rPr>
              <w:t> </w:t>
            </w:r>
            <w:r w:rsidR="00584253" w:rsidRPr="005903F3">
              <w:rPr>
                <w:b/>
                <w:iCs/>
                <w:sz w:val="22"/>
                <w:szCs w:val="22"/>
              </w:rPr>
              <w:t> </w:t>
            </w:r>
            <w:r w:rsidR="00584253" w:rsidRPr="005903F3">
              <w:rPr>
                <w:b/>
                <w:iCs/>
                <w:sz w:val="22"/>
                <w:szCs w:val="22"/>
              </w:rPr>
              <w:t> </w:t>
            </w:r>
            <w:r w:rsidR="00584253" w:rsidRPr="005903F3">
              <w:rPr>
                <w:b/>
                <w:iCs/>
                <w:sz w:val="22"/>
                <w:szCs w:val="22"/>
              </w:rPr>
              <w:t> </w:t>
            </w:r>
            <w:r w:rsidR="00584253"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6408" w:type="dxa"/>
            <w:vAlign w:val="center"/>
          </w:tcPr>
          <w:p w:rsidR="00584253" w:rsidRPr="005903F3" w:rsidRDefault="00584253" w:rsidP="00CF7290">
            <w:pPr>
              <w:spacing w:before="120" w:after="120"/>
              <w:jc w:val="both"/>
              <w:rPr>
                <w:iCs/>
                <w:sz w:val="19"/>
                <w:szCs w:val="19"/>
              </w:rPr>
            </w:pPr>
            <w:r>
              <w:rPr>
                <w:b/>
                <w:iCs/>
                <w:sz w:val="22"/>
                <w:szCs w:val="22"/>
              </w:rPr>
              <w:t xml:space="preserve">- </w:t>
            </w:r>
            <w:r w:rsidR="00DB4F97" w:rsidRPr="005903F3">
              <w:rPr>
                <w:b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903F3">
              <w:rPr>
                <w:b/>
                <w:iCs/>
                <w:sz w:val="22"/>
                <w:szCs w:val="22"/>
              </w:rPr>
              <w:instrText xml:space="preserve"> FORMTEXT </w:instrText>
            </w:r>
            <w:r w:rsidR="00DB4F97" w:rsidRPr="005903F3">
              <w:rPr>
                <w:b/>
                <w:iCs/>
                <w:sz w:val="22"/>
                <w:szCs w:val="22"/>
              </w:rPr>
            </w:r>
            <w:r w:rsidR="00DB4F97" w:rsidRPr="005903F3">
              <w:rPr>
                <w:b/>
                <w:iCs/>
                <w:sz w:val="22"/>
                <w:szCs w:val="22"/>
              </w:rPr>
              <w:fldChar w:fldCharType="separate"/>
            </w:r>
            <w:r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t> </w:t>
            </w:r>
            <w:r w:rsidR="00DB4F97" w:rsidRPr="005903F3">
              <w:rPr>
                <w:b/>
                <w:iCs/>
                <w:sz w:val="22"/>
                <w:szCs w:val="22"/>
              </w:rPr>
              <w:fldChar w:fldCharType="end"/>
            </w:r>
          </w:p>
        </w:tc>
      </w:tr>
      <w:tr w:rsidR="00B21641" w:rsidTr="005903F3">
        <w:tc>
          <w:tcPr>
            <w:tcW w:w="1951" w:type="dxa"/>
            <w:vAlign w:val="center"/>
          </w:tcPr>
          <w:p w:rsidR="00B21641" w:rsidRDefault="00DB4F97" w:rsidP="00CF7290">
            <w:pPr>
              <w:jc w:val="both"/>
              <w:rPr>
                <w:iCs/>
                <w:sz w:val="19"/>
                <w:szCs w:val="19"/>
              </w:rPr>
            </w:pPr>
            <w:r w:rsidRPr="005903F3">
              <w:rPr>
                <w:b/>
                <w:iCs/>
                <w:sz w:val="22"/>
                <w:szCs w:val="22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="00B21641" w:rsidRPr="005903F3">
              <w:rPr>
                <w:b/>
                <w:iCs/>
                <w:sz w:val="22"/>
                <w:szCs w:val="22"/>
              </w:rPr>
              <w:instrText xml:space="preserve"> FORMTEXT </w:instrText>
            </w:r>
            <w:r w:rsidRPr="005903F3">
              <w:rPr>
                <w:b/>
                <w:iCs/>
                <w:sz w:val="22"/>
                <w:szCs w:val="22"/>
              </w:rPr>
            </w:r>
            <w:r w:rsidRPr="005903F3">
              <w:rPr>
                <w:b/>
                <w:iCs/>
                <w:sz w:val="22"/>
                <w:szCs w:val="22"/>
              </w:rPr>
              <w:fldChar w:fldCharType="separate"/>
            </w:r>
            <w:r w:rsidR="00B21641" w:rsidRPr="005903F3">
              <w:rPr>
                <w:b/>
                <w:iCs/>
                <w:sz w:val="22"/>
                <w:szCs w:val="22"/>
              </w:rPr>
              <w:t> </w:t>
            </w:r>
            <w:r w:rsidR="00B21641" w:rsidRPr="005903F3">
              <w:rPr>
                <w:b/>
                <w:iCs/>
                <w:sz w:val="22"/>
                <w:szCs w:val="22"/>
              </w:rPr>
              <w:t> </w:t>
            </w:r>
            <w:r w:rsidR="00B21641" w:rsidRPr="005903F3">
              <w:rPr>
                <w:b/>
                <w:iCs/>
                <w:sz w:val="22"/>
                <w:szCs w:val="22"/>
              </w:rPr>
              <w:t> </w:t>
            </w:r>
            <w:r w:rsidR="00B21641" w:rsidRPr="005903F3">
              <w:rPr>
                <w:b/>
                <w:iCs/>
                <w:sz w:val="22"/>
                <w:szCs w:val="22"/>
              </w:rPr>
              <w:t> </w:t>
            </w:r>
            <w:r w:rsidR="00B21641"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:rsidR="00B21641" w:rsidRDefault="00DB4F97" w:rsidP="00CF7290">
            <w:pPr>
              <w:jc w:val="both"/>
              <w:rPr>
                <w:iCs/>
                <w:sz w:val="19"/>
                <w:szCs w:val="19"/>
              </w:rPr>
            </w:pPr>
            <w:r w:rsidRPr="005903F3">
              <w:rPr>
                <w:b/>
                <w:iCs/>
                <w:sz w:val="22"/>
                <w:szCs w:val="22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r w:rsidR="00B21641" w:rsidRPr="005903F3">
              <w:rPr>
                <w:b/>
                <w:iCs/>
                <w:sz w:val="22"/>
                <w:szCs w:val="22"/>
              </w:rPr>
              <w:instrText xml:space="preserve"> FORMTEXT </w:instrText>
            </w:r>
            <w:r w:rsidRPr="005903F3">
              <w:rPr>
                <w:b/>
                <w:iCs/>
                <w:sz w:val="22"/>
                <w:szCs w:val="22"/>
              </w:rPr>
            </w:r>
            <w:r w:rsidRPr="005903F3">
              <w:rPr>
                <w:b/>
                <w:iCs/>
                <w:sz w:val="22"/>
                <w:szCs w:val="22"/>
              </w:rPr>
              <w:fldChar w:fldCharType="separate"/>
            </w:r>
            <w:r w:rsidR="00B21641" w:rsidRPr="005903F3">
              <w:rPr>
                <w:b/>
                <w:iCs/>
                <w:sz w:val="22"/>
                <w:szCs w:val="22"/>
              </w:rPr>
              <w:t> </w:t>
            </w:r>
            <w:r w:rsidR="00B21641" w:rsidRPr="005903F3">
              <w:rPr>
                <w:b/>
                <w:iCs/>
                <w:sz w:val="22"/>
                <w:szCs w:val="22"/>
              </w:rPr>
              <w:t> </w:t>
            </w:r>
            <w:r w:rsidR="00B21641" w:rsidRPr="005903F3">
              <w:rPr>
                <w:b/>
                <w:iCs/>
                <w:sz w:val="22"/>
                <w:szCs w:val="22"/>
              </w:rPr>
              <w:t> </w:t>
            </w:r>
            <w:r w:rsidR="00B21641" w:rsidRPr="005903F3">
              <w:rPr>
                <w:b/>
                <w:iCs/>
                <w:sz w:val="22"/>
                <w:szCs w:val="22"/>
              </w:rPr>
              <w:t> </w:t>
            </w:r>
            <w:r w:rsidR="00B21641"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6408" w:type="dxa"/>
            <w:vAlign w:val="center"/>
          </w:tcPr>
          <w:p w:rsidR="00B21641" w:rsidRPr="005903F3" w:rsidRDefault="00B21641" w:rsidP="00CF7290">
            <w:pPr>
              <w:spacing w:before="120" w:after="120"/>
              <w:jc w:val="both"/>
              <w:rPr>
                <w:iCs/>
                <w:sz w:val="19"/>
                <w:szCs w:val="19"/>
              </w:rPr>
            </w:pPr>
            <w:r>
              <w:rPr>
                <w:b/>
                <w:iCs/>
                <w:sz w:val="22"/>
                <w:szCs w:val="22"/>
              </w:rPr>
              <w:t xml:space="preserve">- </w:t>
            </w:r>
            <w:r w:rsidR="00DB4F97" w:rsidRPr="005903F3">
              <w:rPr>
                <w:b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903F3">
              <w:rPr>
                <w:b/>
                <w:iCs/>
                <w:sz w:val="22"/>
                <w:szCs w:val="22"/>
              </w:rPr>
              <w:instrText xml:space="preserve"> FORMTEXT </w:instrText>
            </w:r>
            <w:r w:rsidR="00DB4F97" w:rsidRPr="005903F3">
              <w:rPr>
                <w:b/>
                <w:iCs/>
                <w:sz w:val="22"/>
                <w:szCs w:val="22"/>
              </w:rPr>
            </w:r>
            <w:r w:rsidR="00DB4F97" w:rsidRPr="005903F3">
              <w:rPr>
                <w:b/>
                <w:iCs/>
                <w:sz w:val="22"/>
                <w:szCs w:val="22"/>
              </w:rPr>
              <w:fldChar w:fldCharType="separate"/>
            </w:r>
            <w:r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t> </w:t>
            </w:r>
            <w:r w:rsidR="00DB4F97" w:rsidRPr="005903F3">
              <w:rPr>
                <w:b/>
                <w:iCs/>
                <w:sz w:val="22"/>
                <w:szCs w:val="22"/>
              </w:rPr>
              <w:fldChar w:fldCharType="end"/>
            </w:r>
          </w:p>
        </w:tc>
      </w:tr>
      <w:tr w:rsidR="00B21641" w:rsidTr="005903F3">
        <w:tc>
          <w:tcPr>
            <w:tcW w:w="1951" w:type="dxa"/>
            <w:vAlign w:val="center"/>
          </w:tcPr>
          <w:p w:rsidR="00B21641" w:rsidRDefault="00DB4F97" w:rsidP="00CF7290">
            <w:pPr>
              <w:jc w:val="both"/>
              <w:rPr>
                <w:iCs/>
                <w:sz w:val="19"/>
                <w:szCs w:val="19"/>
              </w:rPr>
            </w:pPr>
            <w:r w:rsidRPr="005903F3">
              <w:rPr>
                <w:b/>
                <w:iCs/>
                <w:sz w:val="22"/>
                <w:szCs w:val="22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="00B21641" w:rsidRPr="005903F3">
              <w:rPr>
                <w:b/>
                <w:iCs/>
                <w:sz w:val="22"/>
                <w:szCs w:val="22"/>
              </w:rPr>
              <w:instrText xml:space="preserve"> FORMTEXT </w:instrText>
            </w:r>
            <w:r w:rsidRPr="005903F3">
              <w:rPr>
                <w:b/>
                <w:iCs/>
                <w:sz w:val="22"/>
                <w:szCs w:val="22"/>
              </w:rPr>
            </w:r>
            <w:r w:rsidRPr="005903F3">
              <w:rPr>
                <w:b/>
                <w:iCs/>
                <w:sz w:val="22"/>
                <w:szCs w:val="22"/>
              </w:rPr>
              <w:fldChar w:fldCharType="separate"/>
            </w:r>
            <w:r w:rsidR="00B21641" w:rsidRPr="005903F3">
              <w:rPr>
                <w:b/>
                <w:iCs/>
                <w:sz w:val="22"/>
                <w:szCs w:val="22"/>
              </w:rPr>
              <w:t> </w:t>
            </w:r>
            <w:r w:rsidR="00B21641" w:rsidRPr="005903F3">
              <w:rPr>
                <w:b/>
                <w:iCs/>
                <w:sz w:val="22"/>
                <w:szCs w:val="22"/>
              </w:rPr>
              <w:t> </w:t>
            </w:r>
            <w:r w:rsidR="00B21641" w:rsidRPr="005903F3">
              <w:rPr>
                <w:b/>
                <w:iCs/>
                <w:sz w:val="22"/>
                <w:szCs w:val="22"/>
              </w:rPr>
              <w:t> </w:t>
            </w:r>
            <w:r w:rsidR="00B21641" w:rsidRPr="005903F3">
              <w:rPr>
                <w:b/>
                <w:iCs/>
                <w:sz w:val="22"/>
                <w:szCs w:val="22"/>
              </w:rPr>
              <w:t> </w:t>
            </w:r>
            <w:r w:rsidR="00B21641"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:rsidR="00B21641" w:rsidRDefault="00DB4F97" w:rsidP="00CF7290">
            <w:pPr>
              <w:jc w:val="both"/>
              <w:rPr>
                <w:iCs/>
                <w:sz w:val="19"/>
                <w:szCs w:val="19"/>
              </w:rPr>
            </w:pPr>
            <w:r w:rsidRPr="005903F3">
              <w:rPr>
                <w:b/>
                <w:iCs/>
                <w:sz w:val="22"/>
                <w:szCs w:val="22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r w:rsidR="00B21641" w:rsidRPr="005903F3">
              <w:rPr>
                <w:b/>
                <w:iCs/>
                <w:sz w:val="22"/>
                <w:szCs w:val="22"/>
              </w:rPr>
              <w:instrText xml:space="preserve"> FORMTEXT </w:instrText>
            </w:r>
            <w:r w:rsidRPr="005903F3">
              <w:rPr>
                <w:b/>
                <w:iCs/>
                <w:sz w:val="22"/>
                <w:szCs w:val="22"/>
              </w:rPr>
            </w:r>
            <w:r w:rsidRPr="005903F3">
              <w:rPr>
                <w:b/>
                <w:iCs/>
                <w:sz w:val="22"/>
                <w:szCs w:val="22"/>
              </w:rPr>
              <w:fldChar w:fldCharType="separate"/>
            </w:r>
            <w:r w:rsidR="00B21641" w:rsidRPr="005903F3">
              <w:rPr>
                <w:b/>
                <w:iCs/>
                <w:sz w:val="22"/>
                <w:szCs w:val="22"/>
              </w:rPr>
              <w:t> </w:t>
            </w:r>
            <w:r w:rsidR="00B21641" w:rsidRPr="005903F3">
              <w:rPr>
                <w:b/>
                <w:iCs/>
                <w:sz w:val="22"/>
                <w:szCs w:val="22"/>
              </w:rPr>
              <w:t> </w:t>
            </w:r>
            <w:r w:rsidR="00B21641" w:rsidRPr="005903F3">
              <w:rPr>
                <w:b/>
                <w:iCs/>
                <w:sz w:val="22"/>
                <w:szCs w:val="22"/>
              </w:rPr>
              <w:t> </w:t>
            </w:r>
            <w:r w:rsidR="00B21641" w:rsidRPr="005903F3">
              <w:rPr>
                <w:b/>
                <w:iCs/>
                <w:sz w:val="22"/>
                <w:szCs w:val="22"/>
              </w:rPr>
              <w:t> </w:t>
            </w:r>
            <w:r w:rsidR="00B21641"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6408" w:type="dxa"/>
            <w:vAlign w:val="center"/>
          </w:tcPr>
          <w:p w:rsidR="00B21641" w:rsidRPr="005903F3" w:rsidRDefault="00B21641" w:rsidP="00CF7290">
            <w:pPr>
              <w:spacing w:before="120" w:after="120"/>
              <w:jc w:val="both"/>
              <w:rPr>
                <w:iCs/>
                <w:sz w:val="19"/>
                <w:szCs w:val="19"/>
              </w:rPr>
            </w:pPr>
            <w:r>
              <w:rPr>
                <w:b/>
                <w:iCs/>
                <w:sz w:val="22"/>
                <w:szCs w:val="22"/>
              </w:rPr>
              <w:t xml:space="preserve">- </w:t>
            </w:r>
            <w:r w:rsidR="00DB4F97" w:rsidRPr="005903F3">
              <w:rPr>
                <w:b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903F3">
              <w:rPr>
                <w:b/>
                <w:iCs/>
                <w:sz w:val="22"/>
                <w:szCs w:val="22"/>
              </w:rPr>
              <w:instrText xml:space="preserve"> FORMTEXT </w:instrText>
            </w:r>
            <w:r w:rsidR="00DB4F97" w:rsidRPr="005903F3">
              <w:rPr>
                <w:b/>
                <w:iCs/>
                <w:sz w:val="22"/>
                <w:szCs w:val="22"/>
              </w:rPr>
            </w:r>
            <w:r w:rsidR="00DB4F97" w:rsidRPr="005903F3">
              <w:rPr>
                <w:b/>
                <w:iCs/>
                <w:sz w:val="22"/>
                <w:szCs w:val="22"/>
              </w:rPr>
              <w:fldChar w:fldCharType="separate"/>
            </w:r>
            <w:r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t> </w:t>
            </w:r>
            <w:r w:rsidRPr="005903F3">
              <w:rPr>
                <w:b/>
                <w:iCs/>
                <w:sz w:val="22"/>
                <w:szCs w:val="22"/>
              </w:rPr>
              <w:t> </w:t>
            </w:r>
            <w:r w:rsidR="00DB4F97" w:rsidRPr="005903F3">
              <w:rPr>
                <w:b/>
                <w:iCs/>
                <w:sz w:val="22"/>
                <w:szCs w:val="22"/>
              </w:rPr>
              <w:fldChar w:fldCharType="end"/>
            </w:r>
          </w:p>
        </w:tc>
      </w:tr>
    </w:tbl>
    <w:p w:rsidR="005903F3" w:rsidRDefault="005903F3" w:rsidP="00C9607E">
      <w:pPr>
        <w:jc w:val="both"/>
        <w:rPr>
          <w:iCs/>
          <w:sz w:val="19"/>
          <w:szCs w:val="19"/>
        </w:rPr>
      </w:pPr>
    </w:p>
    <w:p w:rsidR="005903F3" w:rsidRPr="00AE5363" w:rsidRDefault="005903F3" w:rsidP="00C9607E">
      <w:pPr>
        <w:jc w:val="both"/>
        <w:rPr>
          <w:iCs/>
          <w:sz w:val="19"/>
          <w:szCs w:val="19"/>
        </w:rPr>
      </w:pPr>
    </w:p>
    <w:p w:rsidR="00A72E34" w:rsidRPr="00AE5363" w:rsidRDefault="00A72E34" w:rsidP="00C9607E">
      <w:pPr>
        <w:jc w:val="both"/>
        <w:rPr>
          <w:snapToGrid w:val="0"/>
          <w:color w:val="000000"/>
          <w:sz w:val="19"/>
          <w:szCs w:val="19"/>
        </w:rPr>
      </w:pPr>
      <w:r w:rsidRPr="00AE5363">
        <w:rPr>
          <w:snapToGrid w:val="0"/>
          <w:color w:val="000000"/>
          <w:sz w:val="19"/>
          <w:szCs w:val="19"/>
        </w:rPr>
        <w:t xml:space="preserve">La presente dichiarazione è sottoscritta in data </w:t>
      </w:r>
      <w:r w:rsidR="00DB4F97" w:rsidRPr="00C9607E">
        <w:rPr>
          <w:b/>
          <w:iCs/>
          <w:sz w:val="22"/>
          <w:szCs w:val="22"/>
        </w:rPr>
        <w:fldChar w:fldCharType="begin">
          <w:ffData>
            <w:name w:val="Testo13"/>
            <w:enabled/>
            <w:calcOnExit w:val="0"/>
            <w:textInput/>
          </w:ffData>
        </w:fldChar>
      </w:r>
      <w:bookmarkStart w:id="13" w:name="Testo13"/>
      <w:r w:rsidR="00C9607E" w:rsidRPr="00C9607E">
        <w:rPr>
          <w:b/>
          <w:iCs/>
          <w:sz w:val="22"/>
          <w:szCs w:val="22"/>
        </w:rPr>
        <w:instrText xml:space="preserve"> FORMTEXT </w:instrText>
      </w:r>
      <w:r w:rsidR="00DB4F97" w:rsidRPr="00C9607E">
        <w:rPr>
          <w:b/>
          <w:iCs/>
          <w:sz w:val="22"/>
          <w:szCs w:val="22"/>
        </w:rPr>
      </w:r>
      <w:r w:rsidR="00DB4F97" w:rsidRPr="00C9607E">
        <w:rPr>
          <w:b/>
          <w:iCs/>
          <w:sz w:val="22"/>
          <w:szCs w:val="22"/>
        </w:rPr>
        <w:fldChar w:fldCharType="separate"/>
      </w:r>
      <w:r w:rsidR="00C9607E" w:rsidRPr="00C9607E">
        <w:rPr>
          <w:b/>
          <w:iCs/>
          <w:sz w:val="22"/>
          <w:szCs w:val="22"/>
        </w:rPr>
        <w:t> </w:t>
      </w:r>
      <w:r w:rsidR="00C9607E" w:rsidRPr="00C9607E">
        <w:rPr>
          <w:b/>
          <w:iCs/>
          <w:sz w:val="22"/>
          <w:szCs w:val="22"/>
        </w:rPr>
        <w:t> </w:t>
      </w:r>
      <w:r w:rsidR="00C9607E" w:rsidRPr="00C9607E">
        <w:rPr>
          <w:b/>
          <w:iCs/>
          <w:sz w:val="22"/>
          <w:szCs w:val="22"/>
        </w:rPr>
        <w:t> </w:t>
      </w:r>
      <w:r w:rsidR="00C9607E" w:rsidRPr="00C9607E">
        <w:rPr>
          <w:b/>
          <w:iCs/>
          <w:sz w:val="22"/>
          <w:szCs w:val="22"/>
        </w:rPr>
        <w:t> </w:t>
      </w:r>
      <w:r w:rsidR="00C9607E" w:rsidRPr="00C9607E">
        <w:rPr>
          <w:b/>
          <w:iCs/>
          <w:sz w:val="22"/>
          <w:szCs w:val="22"/>
        </w:rPr>
        <w:t> </w:t>
      </w:r>
      <w:r w:rsidR="00DB4F97" w:rsidRPr="00C9607E">
        <w:rPr>
          <w:b/>
          <w:iCs/>
          <w:sz w:val="22"/>
          <w:szCs w:val="22"/>
        </w:rPr>
        <w:fldChar w:fldCharType="end"/>
      </w:r>
      <w:bookmarkEnd w:id="13"/>
    </w:p>
    <w:p w:rsidR="00A72E34" w:rsidRDefault="00A72E34" w:rsidP="00C9607E">
      <w:pPr>
        <w:jc w:val="both"/>
        <w:rPr>
          <w:snapToGrid w:val="0"/>
          <w:color w:val="000000"/>
          <w:sz w:val="19"/>
          <w:szCs w:val="19"/>
        </w:rPr>
      </w:pPr>
    </w:p>
    <w:p w:rsidR="00C9607E" w:rsidRDefault="00C9607E" w:rsidP="00C9607E">
      <w:pPr>
        <w:jc w:val="both"/>
        <w:rPr>
          <w:snapToGrid w:val="0"/>
          <w:color w:val="000000"/>
          <w:sz w:val="19"/>
          <w:szCs w:val="19"/>
        </w:rPr>
      </w:pPr>
    </w:p>
    <w:p w:rsidR="00C9607E" w:rsidRPr="00AE5363" w:rsidRDefault="00C9607E" w:rsidP="00C9607E">
      <w:pPr>
        <w:jc w:val="both"/>
        <w:rPr>
          <w:snapToGrid w:val="0"/>
          <w:color w:val="000000"/>
          <w:sz w:val="19"/>
          <w:szCs w:val="19"/>
        </w:rPr>
      </w:pPr>
    </w:p>
    <w:p w:rsidR="0058217B" w:rsidRPr="00AE5363" w:rsidRDefault="0058217B" w:rsidP="00C9607E">
      <w:pPr>
        <w:tabs>
          <w:tab w:val="center" w:pos="6096"/>
        </w:tabs>
        <w:jc w:val="both"/>
        <w:rPr>
          <w:snapToGrid w:val="0"/>
          <w:color w:val="000000"/>
          <w:sz w:val="19"/>
          <w:szCs w:val="19"/>
        </w:rPr>
      </w:pPr>
      <w:r w:rsidRPr="00AE5363">
        <w:rPr>
          <w:snapToGrid w:val="0"/>
          <w:color w:val="000000"/>
          <w:sz w:val="19"/>
          <w:szCs w:val="19"/>
        </w:rPr>
        <w:tab/>
      </w:r>
    </w:p>
    <w:p w:rsidR="0058217B" w:rsidRPr="00AE5363" w:rsidRDefault="0058217B" w:rsidP="00C9607E">
      <w:pPr>
        <w:tabs>
          <w:tab w:val="center" w:pos="6096"/>
        </w:tabs>
        <w:jc w:val="both"/>
        <w:rPr>
          <w:snapToGrid w:val="0"/>
          <w:color w:val="000000"/>
          <w:sz w:val="19"/>
          <w:szCs w:val="19"/>
        </w:rPr>
      </w:pPr>
      <w:r w:rsidRPr="00AE5363">
        <w:rPr>
          <w:snapToGrid w:val="0"/>
          <w:color w:val="000000"/>
          <w:sz w:val="19"/>
          <w:szCs w:val="19"/>
        </w:rPr>
        <w:tab/>
        <w:t>_________________________________</w:t>
      </w:r>
    </w:p>
    <w:p w:rsidR="00B750FC" w:rsidRPr="005E0810" w:rsidRDefault="0058217B" w:rsidP="00E917E9">
      <w:pPr>
        <w:tabs>
          <w:tab w:val="center" w:pos="6096"/>
        </w:tabs>
        <w:jc w:val="both"/>
        <w:rPr>
          <w:snapToGrid w:val="0"/>
          <w:color w:val="000000"/>
          <w:sz w:val="19"/>
          <w:szCs w:val="19"/>
        </w:rPr>
      </w:pPr>
      <w:r w:rsidRPr="00AE5363">
        <w:rPr>
          <w:snapToGrid w:val="0"/>
          <w:color w:val="000000"/>
          <w:sz w:val="19"/>
          <w:szCs w:val="19"/>
        </w:rPr>
        <w:t xml:space="preserve"> </w:t>
      </w:r>
      <w:r w:rsidRPr="00AE5363">
        <w:rPr>
          <w:snapToGrid w:val="0"/>
          <w:color w:val="000000"/>
          <w:sz w:val="19"/>
          <w:szCs w:val="19"/>
        </w:rPr>
        <w:tab/>
        <w:t>(firma)</w:t>
      </w:r>
    </w:p>
    <w:sectPr w:rsidR="00B750FC" w:rsidRPr="005E0810" w:rsidSect="00B363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851" w:left="851" w:header="720" w:footer="720" w:gutter="0"/>
      <w:cols w:space="720"/>
      <w:docGrid w:linePitch="326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3F3" w:rsidRDefault="005903F3">
      <w:r>
        <w:separator/>
      </w:r>
    </w:p>
  </w:endnote>
  <w:endnote w:type="continuationSeparator" w:id="0">
    <w:p w:rsidR="005903F3" w:rsidRDefault="005903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7E9" w:rsidRDefault="00E917E9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3F3" w:rsidRPr="00B363FF" w:rsidRDefault="005903F3" w:rsidP="008B6EDB">
    <w:pPr>
      <w:pStyle w:val="Pidipagina"/>
      <w:rPr>
        <w:iCs/>
        <w:sz w:val="12"/>
        <w:szCs w:val="12"/>
        <w:u w:val="single"/>
      </w:rPr>
    </w:pPr>
    <w:r w:rsidRPr="00B363FF">
      <w:rPr>
        <w:b/>
        <w:bCs/>
        <w:i/>
        <w:iCs/>
        <w:sz w:val="12"/>
        <w:szCs w:val="12"/>
      </w:rPr>
      <w:t>La dichiarazione deve essere corredata da  fotocopia del documento di riconoscimento del sottoscrittore in corso di validità ai sensi del D.P.R. n. 445/2000 e s.m.i.. In caso di raggruppamenti temporanei, consorzi, aggregazioni di rete la presente istanza/dichiarazione  dovrà essere resa da tutte le ditte partecipanti,  pena l’esclusione di tutto il raggruppamento/consorzio/aggregazione di rete.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7E9" w:rsidRDefault="00E917E9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3F3" w:rsidRDefault="005903F3">
      <w:r>
        <w:separator/>
      </w:r>
    </w:p>
  </w:footnote>
  <w:footnote w:type="continuationSeparator" w:id="0">
    <w:p w:rsidR="005903F3" w:rsidRDefault="005903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7E9" w:rsidRDefault="00E917E9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7E9" w:rsidRDefault="00E917E9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7E9" w:rsidRDefault="00E917E9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  <w:i/>
        <w:iCs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Num2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Num3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cs="Arial"/>
        <w:b/>
        <w:bCs/>
        <w:i/>
        <w:i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A0C4066C"/>
    <w:name w:val="WWNum4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  <w:b/>
        <w:bCs/>
        <w:i/>
        <w:iCs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cs="Times New Roman"/>
        <w:b/>
        <w:bCs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5">
    <w:nsid w:val="00000006"/>
    <w:multiLevelType w:val="multilevel"/>
    <w:tmpl w:val="00000006"/>
    <w:name w:val="WWNum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Num7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Num8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b/>
        <w:i/>
        <w:sz w:val="22"/>
        <w:effect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Num13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cs="Times New Roman"/>
        <w:b/>
        <w:bCs/>
        <w:i/>
        <w:iCs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Num14"/>
    <w:lvl w:ilvl="0">
      <w:start w:val="9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  <w:b/>
        <w:bCs/>
        <w:i/>
        <w:iCs/>
      </w:rPr>
    </w:lvl>
    <w:lvl w:ilvl="1">
      <w:start w:val="3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0">
    <w:nsid w:val="0000000B"/>
    <w:multiLevelType w:val="multilevel"/>
    <w:tmpl w:val="0000000B"/>
    <w:name w:val="WWNum15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cs="Times New Roman"/>
        <w:b/>
        <w:bCs/>
        <w:i/>
        <w:i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Num16"/>
    <w:lvl w:ilvl="0">
      <w:start w:val="9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  <w:b/>
        <w:bCs/>
        <w:i/>
        <w:iCs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2">
    <w:nsid w:val="0000000D"/>
    <w:multiLevelType w:val="multilevel"/>
    <w:tmpl w:val="0000000D"/>
    <w:name w:val="WWNum17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Num2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F"/>
    <w:multiLevelType w:val="multilevel"/>
    <w:tmpl w:val="C1CAE5FE"/>
    <w:name w:val="WWNum2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5">
    <w:nsid w:val="00000010"/>
    <w:multiLevelType w:val="multilevel"/>
    <w:tmpl w:val="00000010"/>
    <w:name w:val="WW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bCs/>
        <w:i/>
        <w:i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>
    <w:nsid w:val="00000011"/>
    <w:multiLevelType w:val="multilevel"/>
    <w:tmpl w:val="00000011"/>
    <w:name w:val="WWNum2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b/>
        <w:bCs/>
        <w:i/>
        <w:i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2"/>
    <w:multiLevelType w:val="multilevel"/>
    <w:tmpl w:val="00000012"/>
    <w:name w:val="WWNum2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3"/>
    <w:multiLevelType w:val="multilevel"/>
    <w:tmpl w:val="00000013"/>
    <w:name w:val="WWNum29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name w:val="WWNum3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name w:val="WWNum32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cs="Arial"/>
        <w:b/>
        <w:bCs/>
        <w:i/>
        <w:i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multilevel"/>
    <w:tmpl w:val="D14CE5DE"/>
    <w:name w:val="WWNum33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22">
    <w:nsid w:val="00000017"/>
    <w:multiLevelType w:val="multilevel"/>
    <w:tmpl w:val="00000017"/>
    <w:name w:val="WWNum34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cs="Times New Roman"/>
        <w:b/>
        <w:bCs/>
        <w:i/>
        <w:i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18"/>
    <w:multiLevelType w:val="multilevel"/>
    <w:tmpl w:val="00000018"/>
    <w:name w:val="WWNum36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Arial"/>
        <w:b/>
        <w:bCs/>
        <w:i/>
        <w:iCs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19"/>
    <w:multiLevelType w:val="multilevel"/>
    <w:tmpl w:val="00000019"/>
    <w:name w:val="WWNum37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cs="Times New Roman"/>
        <w:b/>
        <w:bCs/>
        <w:i/>
        <w:i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1A"/>
    <w:multiLevelType w:val="multilevel"/>
    <w:tmpl w:val="0000001A"/>
    <w:name w:val="WWNum38"/>
    <w:lvl w:ilvl="0">
      <w:start w:val="8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Arial"/>
        <w:b/>
        <w:bCs/>
        <w:i/>
        <w:iCs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0000001B"/>
    <w:multiLevelType w:val="multilevel"/>
    <w:tmpl w:val="0000001B"/>
    <w:name w:val="WWNum4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0000001C"/>
    <w:multiLevelType w:val="multilevel"/>
    <w:tmpl w:val="2046A58A"/>
    <w:name w:val="WWNum43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0E063389"/>
    <w:multiLevelType w:val="singleLevel"/>
    <w:tmpl w:val="802ECE80"/>
    <w:lvl w:ilvl="0">
      <w:start w:val="17"/>
      <w:numFmt w:val="decimal"/>
      <w:lvlText w:val="%1)"/>
      <w:lvlJc w:val="left"/>
      <w:pPr>
        <w:tabs>
          <w:tab w:val="num" w:pos="278"/>
        </w:tabs>
        <w:ind w:left="278" w:hanging="420"/>
      </w:pPr>
      <w:rPr>
        <w:rFonts w:hint="default"/>
      </w:rPr>
    </w:lvl>
  </w:abstractNum>
  <w:abstractNum w:abstractNumId="29">
    <w:nsid w:val="10DF7A8D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1AF71E28"/>
    <w:multiLevelType w:val="hybridMultilevel"/>
    <w:tmpl w:val="0B8AFFEC"/>
    <w:lvl w:ilvl="0" w:tplc="82BCE188">
      <w:start w:val="1"/>
      <w:numFmt w:val="bullet"/>
      <w:lvlText w:val=""/>
      <w:lvlJc w:val="left"/>
      <w:pPr>
        <w:ind w:left="645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1">
    <w:nsid w:val="2F6E3DA4"/>
    <w:multiLevelType w:val="multilevel"/>
    <w:tmpl w:val="0000001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>
    <w:nsid w:val="39B87E13"/>
    <w:multiLevelType w:val="multilevel"/>
    <w:tmpl w:val="0000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3">
    <w:nsid w:val="39CB5B97"/>
    <w:multiLevelType w:val="hybridMultilevel"/>
    <w:tmpl w:val="DC740866"/>
    <w:lvl w:ilvl="0" w:tplc="2ABEFED6">
      <w:start w:val="1"/>
      <w:numFmt w:val="lowerRoman"/>
      <w:lvlText w:val="%1."/>
      <w:lvlJc w:val="left"/>
      <w:pPr>
        <w:ind w:left="1004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43C05181"/>
    <w:multiLevelType w:val="singleLevel"/>
    <w:tmpl w:val="FAC02C12"/>
    <w:lvl w:ilvl="0">
      <w:start w:val="7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55BE27DD"/>
    <w:multiLevelType w:val="hybridMultilevel"/>
    <w:tmpl w:val="0018D67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37B7B26"/>
    <w:multiLevelType w:val="multilevel"/>
    <w:tmpl w:val="00000005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  <w:b/>
        <w:bCs/>
        <w:i/>
        <w:iCs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cs="Times New Roman"/>
        <w:b/>
        <w:bCs/>
        <w:i/>
        <w:i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37">
    <w:nsid w:val="7F581912"/>
    <w:multiLevelType w:val="hybridMultilevel"/>
    <w:tmpl w:val="EE5CE800"/>
    <w:lvl w:ilvl="0" w:tplc="3F7AC1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32"/>
  </w:num>
  <w:num w:numId="30">
    <w:abstractNumId w:val="31"/>
  </w:num>
  <w:num w:numId="31">
    <w:abstractNumId w:val="36"/>
  </w:num>
  <w:num w:numId="32">
    <w:abstractNumId w:val="29"/>
  </w:num>
  <w:num w:numId="33">
    <w:abstractNumId w:val="34"/>
  </w:num>
  <w:num w:numId="34">
    <w:abstractNumId w:val="28"/>
  </w:num>
  <w:num w:numId="35">
    <w:abstractNumId w:val="37"/>
  </w:num>
  <w:num w:numId="36">
    <w:abstractNumId w:val="30"/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4"/>
  <w:displayBackgroundShape/>
  <w:embedSystemFonts/>
  <w:proofState w:spelling="clean"/>
  <w:stylePaneFormatFilter w:val="0000"/>
  <w:documentProtection w:edit="forms" w:formatting="1" w:enforcement="1" w:cryptProviderType="rsaFull" w:cryptAlgorithmClass="hash" w:cryptAlgorithmType="typeAny" w:cryptAlgorithmSid="4" w:cryptSpinCount="100000" w:hash="sGhWF1bY/EDZWWa+saJ+xWd38ew=" w:salt="9RqzW5Ptn/i8cM2N7+W7Fw=="/>
  <w:defaultTabStop w:val="709"/>
  <w:hyphenationZone w:val="283"/>
  <w:defaultTableStyle w:val="Normale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A43075"/>
    <w:rsid w:val="00017280"/>
    <w:rsid w:val="00022EE9"/>
    <w:rsid w:val="00056640"/>
    <w:rsid w:val="0006676D"/>
    <w:rsid w:val="00085744"/>
    <w:rsid w:val="00092F78"/>
    <w:rsid w:val="000A1AAD"/>
    <w:rsid w:val="000B32A1"/>
    <w:rsid w:val="000C4142"/>
    <w:rsid w:val="000C7213"/>
    <w:rsid w:val="000D4D6C"/>
    <w:rsid w:val="000E03B5"/>
    <w:rsid w:val="000E61E8"/>
    <w:rsid w:val="001014C8"/>
    <w:rsid w:val="00122022"/>
    <w:rsid w:val="00127C1E"/>
    <w:rsid w:val="00143952"/>
    <w:rsid w:val="001617E9"/>
    <w:rsid w:val="00164509"/>
    <w:rsid w:val="001A199E"/>
    <w:rsid w:val="001A75BC"/>
    <w:rsid w:val="001B0543"/>
    <w:rsid w:val="001C75CF"/>
    <w:rsid w:val="001D6B65"/>
    <w:rsid w:val="00201E1F"/>
    <w:rsid w:val="00220AD6"/>
    <w:rsid w:val="0022354E"/>
    <w:rsid w:val="002249B9"/>
    <w:rsid w:val="00236FA4"/>
    <w:rsid w:val="00242282"/>
    <w:rsid w:val="002920A3"/>
    <w:rsid w:val="002A4B88"/>
    <w:rsid w:val="002C4D51"/>
    <w:rsid w:val="00317C37"/>
    <w:rsid w:val="00344488"/>
    <w:rsid w:val="00344F1F"/>
    <w:rsid w:val="00350738"/>
    <w:rsid w:val="00384344"/>
    <w:rsid w:val="00392AA3"/>
    <w:rsid w:val="003A370F"/>
    <w:rsid w:val="003B0012"/>
    <w:rsid w:val="003B3CC6"/>
    <w:rsid w:val="003C1983"/>
    <w:rsid w:val="003C26F3"/>
    <w:rsid w:val="003D6675"/>
    <w:rsid w:val="003E45F2"/>
    <w:rsid w:val="003E4815"/>
    <w:rsid w:val="003E712D"/>
    <w:rsid w:val="003F19E7"/>
    <w:rsid w:val="00401BE8"/>
    <w:rsid w:val="00403999"/>
    <w:rsid w:val="00412204"/>
    <w:rsid w:val="0041402B"/>
    <w:rsid w:val="004175FC"/>
    <w:rsid w:val="00463621"/>
    <w:rsid w:val="00473EC5"/>
    <w:rsid w:val="00484F8A"/>
    <w:rsid w:val="00485A91"/>
    <w:rsid w:val="00487BC3"/>
    <w:rsid w:val="0049481E"/>
    <w:rsid w:val="004A137D"/>
    <w:rsid w:val="004A1FFC"/>
    <w:rsid w:val="004A7CD5"/>
    <w:rsid w:val="004F556C"/>
    <w:rsid w:val="00501AFF"/>
    <w:rsid w:val="0050689F"/>
    <w:rsid w:val="005155BE"/>
    <w:rsid w:val="00522AD4"/>
    <w:rsid w:val="0056357C"/>
    <w:rsid w:val="00582140"/>
    <w:rsid w:val="0058217B"/>
    <w:rsid w:val="00584253"/>
    <w:rsid w:val="005903F3"/>
    <w:rsid w:val="005E0810"/>
    <w:rsid w:val="00622F0D"/>
    <w:rsid w:val="00641B45"/>
    <w:rsid w:val="00652DD6"/>
    <w:rsid w:val="00661C69"/>
    <w:rsid w:val="00677F6D"/>
    <w:rsid w:val="00684AC3"/>
    <w:rsid w:val="00692FB4"/>
    <w:rsid w:val="00696146"/>
    <w:rsid w:val="006A427F"/>
    <w:rsid w:val="006A4FCF"/>
    <w:rsid w:val="006C1BA0"/>
    <w:rsid w:val="006C6E22"/>
    <w:rsid w:val="006D37CE"/>
    <w:rsid w:val="00700887"/>
    <w:rsid w:val="00716041"/>
    <w:rsid w:val="00720E1D"/>
    <w:rsid w:val="00722985"/>
    <w:rsid w:val="00751DEC"/>
    <w:rsid w:val="00754D9B"/>
    <w:rsid w:val="00762E8A"/>
    <w:rsid w:val="007778EE"/>
    <w:rsid w:val="00784C81"/>
    <w:rsid w:val="007A1F19"/>
    <w:rsid w:val="007B0F01"/>
    <w:rsid w:val="007C46B9"/>
    <w:rsid w:val="007E6EE3"/>
    <w:rsid w:val="007F7354"/>
    <w:rsid w:val="00806A55"/>
    <w:rsid w:val="008405B2"/>
    <w:rsid w:val="008608BF"/>
    <w:rsid w:val="00862BA1"/>
    <w:rsid w:val="00864210"/>
    <w:rsid w:val="00865315"/>
    <w:rsid w:val="0089689A"/>
    <w:rsid w:val="008B6A21"/>
    <w:rsid w:val="008B6EDB"/>
    <w:rsid w:val="008C448C"/>
    <w:rsid w:val="008D37F4"/>
    <w:rsid w:val="008D7551"/>
    <w:rsid w:val="008E4FA8"/>
    <w:rsid w:val="008F113D"/>
    <w:rsid w:val="00906243"/>
    <w:rsid w:val="00911DE7"/>
    <w:rsid w:val="00930E98"/>
    <w:rsid w:val="0093540D"/>
    <w:rsid w:val="00942399"/>
    <w:rsid w:val="009551A2"/>
    <w:rsid w:val="009C07FC"/>
    <w:rsid w:val="009C0E93"/>
    <w:rsid w:val="009D355A"/>
    <w:rsid w:val="009D683B"/>
    <w:rsid w:val="009E15FD"/>
    <w:rsid w:val="00A2683A"/>
    <w:rsid w:val="00A43075"/>
    <w:rsid w:val="00A475F8"/>
    <w:rsid w:val="00A50270"/>
    <w:rsid w:val="00A66471"/>
    <w:rsid w:val="00A72E34"/>
    <w:rsid w:val="00A74D0E"/>
    <w:rsid w:val="00A75575"/>
    <w:rsid w:val="00A758F8"/>
    <w:rsid w:val="00A75B96"/>
    <w:rsid w:val="00A947D4"/>
    <w:rsid w:val="00AA4616"/>
    <w:rsid w:val="00AD2E5B"/>
    <w:rsid w:val="00AD3A00"/>
    <w:rsid w:val="00AE5363"/>
    <w:rsid w:val="00AF37CF"/>
    <w:rsid w:val="00B03F95"/>
    <w:rsid w:val="00B05364"/>
    <w:rsid w:val="00B168A2"/>
    <w:rsid w:val="00B21641"/>
    <w:rsid w:val="00B21E73"/>
    <w:rsid w:val="00B307BA"/>
    <w:rsid w:val="00B363FF"/>
    <w:rsid w:val="00B42B81"/>
    <w:rsid w:val="00B750FC"/>
    <w:rsid w:val="00B96546"/>
    <w:rsid w:val="00BA59A1"/>
    <w:rsid w:val="00BB0558"/>
    <w:rsid w:val="00BE7AFA"/>
    <w:rsid w:val="00C14E29"/>
    <w:rsid w:val="00C1734D"/>
    <w:rsid w:val="00C17D6E"/>
    <w:rsid w:val="00C271F8"/>
    <w:rsid w:val="00C33538"/>
    <w:rsid w:val="00C41953"/>
    <w:rsid w:val="00C57700"/>
    <w:rsid w:val="00C90584"/>
    <w:rsid w:val="00C94293"/>
    <w:rsid w:val="00C9607E"/>
    <w:rsid w:val="00C97E99"/>
    <w:rsid w:val="00CC6D3A"/>
    <w:rsid w:val="00CF58EC"/>
    <w:rsid w:val="00CF6F96"/>
    <w:rsid w:val="00D0614E"/>
    <w:rsid w:val="00D24FA3"/>
    <w:rsid w:val="00D36DD7"/>
    <w:rsid w:val="00D47611"/>
    <w:rsid w:val="00D60441"/>
    <w:rsid w:val="00D66BEB"/>
    <w:rsid w:val="00D672BA"/>
    <w:rsid w:val="00D67868"/>
    <w:rsid w:val="00D93525"/>
    <w:rsid w:val="00DB3421"/>
    <w:rsid w:val="00DB4F97"/>
    <w:rsid w:val="00DC56B1"/>
    <w:rsid w:val="00DE0A27"/>
    <w:rsid w:val="00DE1FB3"/>
    <w:rsid w:val="00DE2AFB"/>
    <w:rsid w:val="00DE4419"/>
    <w:rsid w:val="00E02FAC"/>
    <w:rsid w:val="00E20245"/>
    <w:rsid w:val="00E47DC3"/>
    <w:rsid w:val="00E60930"/>
    <w:rsid w:val="00E6243B"/>
    <w:rsid w:val="00E917E9"/>
    <w:rsid w:val="00EA4EC8"/>
    <w:rsid w:val="00EB7636"/>
    <w:rsid w:val="00ED0D48"/>
    <w:rsid w:val="00ED3473"/>
    <w:rsid w:val="00EE2842"/>
    <w:rsid w:val="00EE6091"/>
    <w:rsid w:val="00EF12B7"/>
    <w:rsid w:val="00F000EB"/>
    <w:rsid w:val="00F11BC7"/>
    <w:rsid w:val="00F22A1E"/>
    <w:rsid w:val="00F505AC"/>
    <w:rsid w:val="00F67107"/>
    <w:rsid w:val="00F741CC"/>
    <w:rsid w:val="00F9624C"/>
    <w:rsid w:val="00FB4F8F"/>
    <w:rsid w:val="00FB78AD"/>
    <w:rsid w:val="00FE2891"/>
    <w:rsid w:val="00FE4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475F8"/>
    <w:pPr>
      <w:suppressAutoHyphens/>
    </w:pPr>
    <w:rPr>
      <w:kern w:val="1"/>
      <w:sz w:val="24"/>
      <w:szCs w:val="24"/>
      <w:lang w:eastAsia="ar-SA"/>
    </w:rPr>
  </w:style>
  <w:style w:type="paragraph" w:styleId="Titolo1">
    <w:name w:val="heading 1"/>
    <w:basedOn w:val="Normale"/>
    <w:next w:val="Corpodeltesto"/>
    <w:qFormat/>
    <w:rsid w:val="00A475F8"/>
    <w:pPr>
      <w:keepNext/>
      <w:numPr>
        <w:numId w:val="1"/>
      </w:numPr>
      <w:spacing w:line="364" w:lineRule="exact"/>
      <w:jc w:val="both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next w:val="Corpodeltesto"/>
    <w:qFormat/>
    <w:rsid w:val="00A475F8"/>
    <w:pPr>
      <w:keepNext/>
      <w:numPr>
        <w:ilvl w:val="1"/>
        <w:numId w:val="1"/>
      </w:numPr>
      <w:tabs>
        <w:tab w:val="left" w:pos="360"/>
      </w:tabs>
      <w:jc w:val="both"/>
      <w:outlineLvl w:val="1"/>
    </w:pPr>
    <w:rPr>
      <w:b/>
      <w:bCs/>
      <w:u w:val="single"/>
    </w:rPr>
  </w:style>
  <w:style w:type="paragraph" w:styleId="Titolo3">
    <w:name w:val="heading 3"/>
    <w:basedOn w:val="Normale"/>
    <w:next w:val="Corpodeltesto"/>
    <w:qFormat/>
    <w:rsid w:val="00A475F8"/>
    <w:pPr>
      <w:keepNext/>
      <w:numPr>
        <w:ilvl w:val="2"/>
        <w:numId w:val="1"/>
      </w:numPr>
      <w:spacing w:line="283" w:lineRule="exact"/>
      <w:jc w:val="center"/>
      <w:outlineLvl w:val="2"/>
    </w:pPr>
    <w:rPr>
      <w:i/>
      <w:iCs/>
    </w:rPr>
  </w:style>
  <w:style w:type="paragraph" w:styleId="Titolo4">
    <w:name w:val="heading 4"/>
    <w:basedOn w:val="Normale"/>
    <w:next w:val="Corpodeltesto"/>
    <w:qFormat/>
    <w:rsid w:val="00A475F8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Corpodeltesto"/>
    <w:qFormat/>
    <w:rsid w:val="00A475F8"/>
    <w:pPr>
      <w:keepNext/>
      <w:numPr>
        <w:ilvl w:val="4"/>
        <w:numId w:val="1"/>
      </w:numPr>
      <w:outlineLvl w:val="4"/>
    </w:pPr>
    <w:rPr>
      <w:i/>
      <w:iCs/>
      <w:sz w:val="18"/>
      <w:szCs w:val="18"/>
    </w:rPr>
  </w:style>
  <w:style w:type="paragraph" w:styleId="Titolo6">
    <w:name w:val="heading 6"/>
    <w:basedOn w:val="Normale"/>
    <w:next w:val="Corpodeltesto"/>
    <w:qFormat/>
    <w:rsid w:val="00A475F8"/>
    <w:pPr>
      <w:keepNext/>
      <w:numPr>
        <w:ilvl w:val="5"/>
        <w:numId w:val="1"/>
      </w:numPr>
      <w:tabs>
        <w:tab w:val="left" w:pos="360"/>
      </w:tabs>
      <w:jc w:val="center"/>
      <w:outlineLvl w:val="5"/>
    </w:pPr>
    <w:rPr>
      <w:b/>
      <w:bCs/>
      <w:sz w:val="28"/>
      <w:szCs w:val="28"/>
    </w:rPr>
  </w:style>
  <w:style w:type="paragraph" w:styleId="Titolo7">
    <w:name w:val="heading 7"/>
    <w:basedOn w:val="Normale"/>
    <w:next w:val="Corpodeltesto"/>
    <w:qFormat/>
    <w:rsid w:val="00A475F8"/>
    <w:pPr>
      <w:keepNext/>
      <w:numPr>
        <w:ilvl w:val="6"/>
        <w:numId w:val="1"/>
      </w:numPr>
      <w:ind w:left="5246" w:firstLine="418"/>
      <w:jc w:val="both"/>
      <w:outlineLvl w:val="6"/>
    </w:pPr>
    <w:rPr>
      <w:b/>
      <w:bCs/>
      <w:i/>
      <w:iCs/>
      <w:sz w:val="22"/>
      <w:szCs w:val="22"/>
    </w:rPr>
  </w:style>
  <w:style w:type="paragraph" w:styleId="Titolo8">
    <w:name w:val="heading 8"/>
    <w:basedOn w:val="Normale"/>
    <w:next w:val="Corpodeltesto"/>
    <w:qFormat/>
    <w:rsid w:val="00A475F8"/>
    <w:pPr>
      <w:keepNext/>
      <w:numPr>
        <w:ilvl w:val="7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7"/>
    </w:pPr>
    <w:rPr>
      <w:rFonts w:ascii="Arial" w:hAnsi="Arial" w:cs="Arial"/>
      <w:b/>
      <w:bCs/>
      <w:sz w:val="36"/>
      <w:szCs w:val="36"/>
    </w:rPr>
  </w:style>
  <w:style w:type="paragraph" w:styleId="Titolo9">
    <w:name w:val="heading 9"/>
    <w:basedOn w:val="Normale"/>
    <w:next w:val="Corpodeltesto"/>
    <w:qFormat/>
    <w:rsid w:val="00A475F8"/>
    <w:pPr>
      <w:keepNext/>
      <w:numPr>
        <w:ilvl w:val="8"/>
        <w:numId w:val="1"/>
      </w:numPr>
      <w:ind w:left="900" w:hanging="745"/>
      <w:jc w:val="both"/>
      <w:outlineLvl w:val="8"/>
    </w:pPr>
    <w:rPr>
      <w:rFonts w:ascii="Arial" w:hAnsi="Arial" w:cs="Arial"/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stLabel1">
    <w:name w:val="ListLabel 1"/>
    <w:rsid w:val="00A475F8"/>
    <w:rPr>
      <w:rFonts w:cs="Times New Roman"/>
      <w:b/>
      <w:bCs/>
      <w:i/>
      <w:iCs/>
    </w:rPr>
  </w:style>
  <w:style w:type="character" w:customStyle="1" w:styleId="ListLabel2">
    <w:name w:val="ListLabel 2"/>
    <w:rsid w:val="00A475F8"/>
    <w:rPr>
      <w:rFonts w:cs="Times New Roman"/>
    </w:rPr>
  </w:style>
  <w:style w:type="character" w:customStyle="1" w:styleId="ListLabel3">
    <w:name w:val="ListLabel 3"/>
    <w:rsid w:val="00A475F8"/>
    <w:rPr>
      <w:rFonts w:cs="Arial"/>
      <w:b/>
      <w:bCs/>
      <w:i/>
      <w:iCs/>
      <w:sz w:val="22"/>
      <w:szCs w:val="22"/>
    </w:rPr>
  </w:style>
  <w:style w:type="character" w:customStyle="1" w:styleId="ListLabel4">
    <w:name w:val="ListLabel 4"/>
    <w:rsid w:val="00A475F8"/>
    <w:rPr>
      <w:b/>
      <w:i/>
      <w:sz w:val="22"/>
      <w:effect w:val="none"/>
    </w:rPr>
  </w:style>
  <w:style w:type="character" w:customStyle="1" w:styleId="ListLabel5">
    <w:name w:val="ListLabel 5"/>
    <w:rsid w:val="00A475F8"/>
    <w:rPr>
      <w:rFonts w:cs="Arial"/>
      <w:b/>
      <w:bCs/>
      <w:i/>
      <w:iCs/>
      <w:sz w:val="22"/>
      <w:szCs w:val="22"/>
      <w:u w:val="none"/>
    </w:rPr>
  </w:style>
  <w:style w:type="character" w:customStyle="1" w:styleId="ListLabel6">
    <w:name w:val="ListLabel 6"/>
    <w:rsid w:val="00A475F8"/>
    <w:rPr>
      <w:rFonts w:cs="Times New Roman"/>
      <w:b/>
      <w:bCs/>
      <w:i/>
      <w:iCs/>
      <w:u w:val="none"/>
    </w:rPr>
  </w:style>
  <w:style w:type="character" w:customStyle="1" w:styleId="ListLabel7">
    <w:name w:val="ListLabel 7"/>
    <w:rsid w:val="00A475F8"/>
    <w:rPr>
      <w:rFonts w:cs="Arial"/>
    </w:rPr>
  </w:style>
  <w:style w:type="character" w:customStyle="1" w:styleId="ListLabel8">
    <w:name w:val="ListLabel 8"/>
    <w:rsid w:val="00A475F8"/>
    <w:rPr>
      <w:rFonts w:cs="Arial"/>
      <w:b/>
      <w:bCs/>
      <w:i/>
      <w:iCs/>
    </w:rPr>
  </w:style>
  <w:style w:type="character" w:customStyle="1" w:styleId="ListLabel9">
    <w:name w:val="ListLabel 9"/>
    <w:rsid w:val="00A475F8"/>
    <w:rPr>
      <w:b/>
    </w:rPr>
  </w:style>
  <w:style w:type="character" w:customStyle="1" w:styleId="Carpredefinitoparagrafo1">
    <w:name w:val="Car. predefinito paragrafo1"/>
    <w:rsid w:val="00A475F8"/>
  </w:style>
  <w:style w:type="character" w:customStyle="1" w:styleId="Heading1Char">
    <w:name w:val="Heading 1 Char"/>
    <w:basedOn w:val="Carpredefinitoparagrafo1"/>
    <w:rsid w:val="00A475F8"/>
  </w:style>
  <w:style w:type="character" w:customStyle="1" w:styleId="Heading2Char">
    <w:name w:val="Heading 2 Char"/>
    <w:basedOn w:val="Carpredefinitoparagrafo1"/>
    <w:rsid w:val="00A475F8"/>
  </w:style>
  <w:style w:type="character" w:customStyle="1" w:styleId="Heading3Char">
    <w:name w:val="Heading 3 Char"/>
    <w:basedOn w:val="Carpredefinitoparagrafo1"/>
    <w:rsid w:val="00A475F8"/>
  </w:style>
  <w:style w:type="character" w:customStyle="1" w:styleId="Heading4Char">
    <w:name w:val="Heading 4 Char"/>
    <w:basedOn w:val="Carpredefinitoparagrafo1"/>
    <w:rsid w:val="00A475F8"/>
  </w:style>
  <w:style w:type="character" w:customStyle="1" w:styleId="Heading5Char">
    <w:name w:val="Heading 5 Char"/>
    <w:basedOn w:val="Carpredefinitoparagrafo1"/>
    <w:rsid w:val="00A475F8"/>
  </w:style>
  <w:style w:type="character" w:customStyle="1" w:styleId="Heading6Char">
    <w:name w:val="Heading 6 Char"/>
    <w:basedOn w:val="Carpredefinitoparagrafo1"/>
    <w:rsid w:val="00A475F8"/>
  </w:style>
  <w:style w:type="character" w:customStyle="1" w:styleId="Heading7Char">
    <w:name w:val="Heading 7 Char"/>
    <w:basedOn w:val="Carpredefinitoparagrafo1"/>
    <w:rsid w:val="00A475F8"/>
  </w:style>
  <w:style w:type="character" w:customStyle="1" w:styleId="Heading8Char">
    <w:name w:val="Heading 8 Char"/>
    <w:basedOn w:val="Carpredefinitoparagrafo1"/>
    <w:rsid w:val="00A475F8"/>
  </w:style>
  <w:style w:type="character" w:customStyle="1" w:styleId="Heading9Char">
    <w:name w:val="Heading 9 Char"/>
    <w:basedOn w:val="Carpredefinitoparagrafo1"/>
    <w:rsid w:val="00A475F8"/>
  </w:style>
  <w:style w:type="character" w:customStyle="1" w:styleId="BodyTextIndent2Char">
    <w:name w:val="Body Text Indent 2 Char"/>
    <w:basedOn w:val="Carpredefinitoparagrafo1"/>
    <w:rsid w:val="00A475F8"/>
  </w:style>
  <w:style w:type="character" w:customStyle="1" w:styleId="BodyTextChar">
    <w:name w:val="Body Text Char"/>
    <w:basedOn w:val="Carpredefinitoparagrafo1"/>
    <w:rsid w:val="00A475F8"/>
  </w:style>
  <w:style w:type="character" w:customStyle="1" w:styleId="BodyTextIndent3Char">
    <w:name w:val="Body Text Indent 3 Char"/>
    <w:basedOn w:val="Carpredefinitoparagrafo1"/>
    <w:rsid w:val="00A475F8"/>
  </w:style>
  <w:style w:type="character" w:customStyle="1" w:styleId="BodyText2Char">
    <w:name w:val="Body Text 2 Char"/>
    <w:basedOn w:val="Carpredefinitoparagrafo1"/>
    <w:rsid w:val="00A475F8"/>
  </w:style>
  <w:style w:type="character" w:customStyle="1" w:styleId="BodyText3Char">
    <w:name w:val="Body Text 3 Char"/>
    <w:basedOn w:val="Carpredefinitoparagrafo1"/>
    <w:rsid w:val="00A475F8"/>
  </w:style>
  <w:style w:type="character" w:customStyle="1" w:styleId="FooterChar">
    <w:name w:val="Footer Char"/>
    <w:basedOn w:val="Carpredefinitoparagrafo1"/>
    <w:rsid w:val="00A475F8"/>
  </w:style>
  <w:style w:type="character" w:customStyle="1" w:styleId="Numeropagina1">
    <w:name w:val="Numero pagina1"/>
    <w:basedOn w:val="Carpredefinitoparagrafo1"/>
    <w:rsid w:val="00A475F8"/>
  </w:style>
  <w:style w:type="character" w:customStyle="1" w:styleId="HeaderChar">
    <w:name w:val="Header Char"/>
    <w:basedOn w:val="Carpredefinitoparagrafo1"/>
    <w:rsid w:val="00A475F8"/>
  </w:style>
  <w:style w:type="character" w:customStyle="1" w:styleId="DocumentMapChar">
    <w:name w:val="Document Map Char"/>
    <w:basedOn w:val="Carpredefinitoparagrafo1"/>
    <w:rsid w:val="00A475F8"/>
  </w:style>
  <w:style w:type="character" w:styleId="Collegamentoipertestuale">
    <w:name w:val="Hyperlink"/>
    <w:basedOn w:val="Carpredefinitoparagrafo1"/>
    <w:rsid w:val="00A475F8"/>
    <w:rPr>
      <w:rFonts w:cs="Times New Roman"/>
      <w:color w:val="0000FF"/>
      <w:u w:val="single"/>
    </w:rPr>
  </w:style>
  <w:style w:type="character" w:customStyle="1" w:styleId="Collegamentovisitato1">
    <w:name w:val="Collegamento visitato1"/>
    <w:basedOn w:val="Carpredefinitoparagrafo1"/>
    <w:rsid w:val="00A475F8"/>
  </w:style>
  <w:style w:type="paragraph" w:customStyle="1" w:styleId="Intestazione1">
    <w:name w:val="Intestazione1"/>
    <w:basedOn w:val="Normale"/>
    <w:next w:val="Corpodeltesto"/>
    <w:rsid w:val="00A475F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Corpodeltesto">
    <w:name w:val="Body Text"/>
    <w:basedOn w:val="Normale"/>
    <w:rsid w:val="00A475F8"/>
    <w:pPr>
      <w:spacing w:line="259" w:lineRule="exact"/>
      <w:jc w:val="both"/>
    </w:pPr>
    <w:rPr>
      <w:sz w:val="26"/>
      <w:szCs w:val="26"/>
    </w:rPr>
  </w:style>
  <w:style w:type="paragraph" w:styleId="Elenco">
    <w:name w:val="List"/>
    <w:basedOn w:val="Corpodeltesto"/>
    <w:rsid w:val="00A475F8"/>
    <w:rPr>
      <w:rFonts w:cs="Tahoma"/>
    </w:rPr>
  </w:style>
  <w:style w:type="paragraph" w:customStyle="1" w:styleId="Didascalia1">
    <w:name w:val="Didascalia1"/>
    <w:basedOn w:val="Normale"/>
    <w:rsid w:val="00A475F8"/>
    <w:pPr>
      <w:suppressLineNumbers/>
      <w:spacing w:before="120" w:after="120"/>
    </w:pPr>
    <w:rPr>
      <w:rFonts w:cs="Tahoma"/>
      <w:i/>
      <w:iCs/>
    </w:rPr>
  </w:style>
  <w:style w:type="paragraph" w:customStyle="1" w:styleId="Indice">
    <w:name w:val="Indice"/>
    <w:basedOn w:val="Normale"/>
    <w:rsid w:val="00A475F8"/>
    <w:pPr>
      <w:suppressLineNumbers/>
    </w:pPr>
    <w:rPr>
      <w:rFonts w:cs="Tahoma"/>
    </w:rPr>
  </w:style>
  <w:style w:type="paragraph" w:customStyle="1" w:styleId="Rientrocorpodeltesto21">
    <w:name w:val="Rientro corpo del testo 21"/>
    <w:basedOn w:val="Normale"/>
    <w:rsid w:val="00A475F8"/>
  </w:style>
  <w:style w:type="paragraph" w:customStyle="1" w:styleId="Rientrocorpodeltesto31">
    <w:name w:val="Rientro corpo del testo 31"/>
    <w:basedOn w:val="Normale"/>
    <w:rsid w:val="00A475F8"/>
  </w:style>
  <w:style w:type="paragraph" w:customStyle="1" w:styleId="Corpodeltesto21">
    <w:name w:val="Corpo del testo 21"/>
    <w:basedOn w:val="Normale"/>
    <w:rsid w:val="00A475F8"/>
  </w:style>
  <w:style w:type="paragraph" w:customStyle="1" w:styleId="Corpodeltesto31">
    <w:name w:val="Corpo del testo 31"/>
    <w:basedOn w:val="Normale"/>
    <w:rsid w:val="00A475F8"/>
  </w:style>
  <w:style w:type="paragraph" w:styleId="Pidipagina">
    <w:name w:val="footer"/>
    <w:basedOn w:val="Normale"/>
    <w:rsid w:val="00A475F8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rsid w:val="00A475F8"/>
    <w:pPr>
      <w:suppressLineNumbers/>
      <w:tabs>
        <w:tab w:val="center" w:pos="4819"/>
        <w:tab w:val="right" w:pos="9638"/>
      </w:tabs>
    </w:pPr>
  </w:style>
  <w:style w:type="paragraph" w:customStyle="1" w:styleId="Mappadocumento1">
    <w:name w:val="Mappa documento1"/>
    <w:basedOn w:val="Normale"/>
    <w:rsid w:val="00A475F8"/>
  </w:style>
  <w:style w:type="paragraph" w:customStyle="1" w:styleId="sche3">
    <w:name w:val="sche_3"/>
    <w:rsid w:val="00A475F8"/>
    <w:pPr>
      <w:widowControl w:val="0"/>
      <w:suppressAutoHyphens/>
    </w:pPr>
    <w:rPr>
      <w:kern w:val="1"/>
      <w:sz w:val="22"/>
      <w:szCs w:val="22"/>
      <w:lang w:eastAsia="ar-SA"/>
    </w:rPr>
  </w:style>
  <w:style w:type="paragraph" w:customStyle="1" w:styleId="sche4">
    <w:name w:val="sche_4"/>
    <w:rsid w:val="00A475F8"/>
    <w:pPr>
      <w:widowControl w:val="0"/>
      <w:suppressAutoHyphens/>
    </w:pPr>
    <w:rPr>
      <w:kern w:val="1"/>
      <w:sz w:val="22"/>
      <w:szCs w:val="22"/>
      <w:lang w:eastAsia="ar-SA"/>
    </w:rPr>
  </w:style>
  <w:style w:type="paragraph" w:customStyle="1" w:styleId="sche22">
    <w:name w:val="sche2_2"/>
    <w:rsid w:val="00A475F8"/>
    <w:pPr>
      <w:widowControl w:val="0"/>
      <w:suppressAutoHyphens/>
    </w:pPr>
    <w:rPr>
      <w:kern w:val="1"/>
      <w:sz w:val="22"/>
      <w:szCs w:val="22"/>
      <w:lang w:eastAsia="ar-SA"/>
    </w:rPr>
  </w:style>
  <w:style w:type="paragraph" w:customStyle="1" w:styleId="Contenutocornice">
    <w:name w:val="Contenuto cornice"/>
    <w:basedOn w:val="Corpodeltesto"/>
    <w:rsid w:val="00A475F8"/>
  </w:style>
  <w:style w:type="table" w:styleId="Grigliatabella">
    <w:name w:val="Table Grid"/>
    <w:basedOn w:val="Tabellanormale"/>
    <w:rsid w:val="00806A5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ientrocorpodeltesto3">
    <w:name w:val="Body Text Indent 3"/>
    <w:basedOn w:val="Normale"/>
    <w:rsid w:val="008F113D"/>
    <w:pPr>
      <w:spacing w:after="120"/>
      <w:ind w:left="283"/>
    </w:pPr>
    <w:rPr>
      <w:sz w:val="16"/>
      <w:szCs w:val="16"/>
    </w:rPr>
  </w:style>
  <w:style w:type="paragraph" w:styleId="Testofumetto">
    <w:name w:val="Balloon Text"/>
    <w:basedOn w:val="Normale"/>
    <w:link w:val="TestofumettoCarattere"/>
    <w:rsid w:val="004F556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4F556C"/>
    <w:rPr>
      <w:rFonts w:ascii="Tahoma" w:hAnsi="Tahoma" w:cs="Tahoma"/>
      <w:kern w:val="1"/>
      <w:sz w:val="16"/>
      <w:szCs w:val="16"/>
      <w:lang w:eastAsia="ar-SA"/>
    </w:rPr>
  </w:style>
  <w:style w:type="paragraph" w:styleId="Paragrafoelenco">
    <w:name w:val="List Paragraph"/>
    <w:basedOn w:val="Normale"/>
    <w:uiPriority w:val="34"/>
    <w:qFormat/>
    <w:rsid w:val="00092F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EFE41C-F3A6-43DD-A3BD-73B9A02D6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BANDO DI GARA  -  Pubblico incanto (Procedura aperta)</vt:lpstr>
    </vt:vector>
  </TitlesOfParts>
  <Company/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Comune di Asiago</dc:creator>
  <cp:lastModifiedBy>Michele.Paganin</cp:lastModifiedBy>
  <cp:revision>14</cp:revision>
  <cp:lastPrinted>2014-11-24T10:55:00Z</cp:lastPrinted>
  <dcterms:created xsi:type="dcterms:W3CDTF">2017-06-19T13:42:00Z</dcterms:created>
  <dcterms:modified xsi:type="dcterms:W3CDTF">2017-08-28T11:03:00Z</dcterms:modified>
</cp:coreProperties>
</file>